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B28" w:rsidRPr="00BB1B65" w:rsidRDefault="00097B28" w:rsidP="00A87544">
      <w:pPr>
        <w:jc w:val="center"/>
        <w:rPr>
          <w:sz w:val="28"/>
          <w:szCs w:val="28"/>
        </w:rPr>
      </w:pPr>
      <w:r w:rsidRPr="00BB1B65">
        <w:rPr>
          <w:sz w:val="28"/>
          <w:szCs w:val="28"/>
        </w:rPr>
        <w:t>МИНОБРНАУКИ РОССИИ</w:t>
      </w:r>
    </w:p>
    <w:p w:rsidR="00097B28" w:rsidRPr="00BB1B65" w:rsidRDefault="00097B2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97B28" w:rsidRPr="00BB1B65" w:rsidRDefault="00097B28" w:rsidP="00A87544">
      <w:pPr>
        <w:jc w:val="center"/>
        <w:rPr>
          <w:b/>
          <w:sz w:val="28"/>
          <w:szCs w:val="28"/>
        </w:rPr>
      </w:pPr>
      <w:r w:rsidRPr="00BB1B65">
        <w:rPr>
          <w:b/>
          <w:sz w:val="28"/>
          <w:szCs w:val="28"/>
        </w:rPr>
        <w:t>«Гжельский государственный университет»</w:t>
      </w:r>
    </w:p>
    <w:p w:rsidR="00097B28" w:rsidRPr="00BB1B65" w:rsidRDefault="00097B28" w:rsidP="00A87544">
      <w:pPr>
        <w:jc w:val="center"/>
        <w:rPr>
          <w:sz w:val="28"/>
          <w:szCs w:val="28"/>
        </w:rPr>
      </w:pPr>
      <w:r w:rsidRPr="00BB1B65">
        <w:rPr>
          <w:sz w:val="28"/>
          <w:szCs w:val="28"/>
        </w:rPr>
        <w:t>(ГГУ)</w:t>
      </w:r>
    </w:p>
    <w:p w:rsidR="00097B28" w:rsidRPr="00BB1B65" w:rsidRDefault="00097B28" w:rsidP="00A87544">
      <w:pPr>
        <w:rPr>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097B28" w:rsidRPr="00BB1B65" w:rsidRDefault="00097B28" w:rsidP="00A87544">
      <w:pPr>
        <w:tabs>
          <w:tab w:val="left" w:pos="680"/>
          <w:tab w:val="left" w:pos="851"/>
          <w:tab w:val="left" w:pos="6240"/>
        </w:tabs>
        <w:rPr>
          <w:noProof/>
          <w:sz w:val="28"/>
          <w:szCs w:val="28"/>
        </w:rPr>
      </w:pPr>
      <w:r w:rsidRPr="00BB1B65">
        <w:rPr>
          <w:noProof/>
          <w:sz w:val="28"/>
          <w:szCs w:val="28"/>
        </w:rPr>
        <w:tab/>
      </w:r>
    </w:p>
    <w:p w:rsidR="00097B28" w:rsidRPr="00BB1B65" w:rsidRDefault="00097B28" w:rsidP="00A87544">
      <w:pPr>
        <w:tabs>
          <w:tab w:val="left" w:pos="680"/>
          <w:tab w:val="left" w:pos="851"/>
          <w:tab w:val="left" w:pos="6240"/>
        </w:tabs>
        <w:rPr>
          <w:noProof/>
          <w:sz w:val="28"/>
          <w:szCs w:val="28"/>
        </w:rPr>
      </w:pPr>
    </w:p>
    <w:p w:rsidR="00097B28" w:rsidRPr="00BB1B65" w:rsidRDefault="00097B28" w:rsidP="00A87544">
      <w:pPr>
        <w:tabs>
          <w:tab w:val="left" w:pos="680"/>
          <w:tab w:val="left" w:pos="851"/>
          <w:tab w:val="left" w:pos="6240"/>
        </w:tabs>
        <w:rPr>
          <w:sz w:val="28"/>
          <w:szCs w:val="28"/>
        </w:rPr>
      </w:pPr>
    </w:p>
    <w:p w:rsidR="00097B28" w:rsidRPr="00BB1B65" w:rsidRDefault="00097B28" w:rsidP="00A87544">
      <w:pPr>
        <w:pStyle w:val="Style11"/>
        <w:widowControl/>
        <w:rPr>
          <w:bCs/>
          <w:sz w:val="28"/>
          <w:szCs w:val="28"/>
          <w:u w:val="single"/>
        </w:rPr>
      </w:pPr>
      <w:r w:rsidRPr="00BB1B65">
        <w:rPr>
          <w:bCs/>
          <w:sz w:val="28"/>
          <w:szCs w:val="28"/>
          <w:u w:val="single"/>
        </w:rPr>
        <w:t>Рабочая программа дисциплины</w:t>
      </w:r>
    </w:p>
    <w:p w:rsidR="00097B28" w:rsidRPr="00BB1B65" w:rsidRDefault="00097B28" w:rsidP="00A87544">
      <w:pPr>
        <w:tabs>
          <w:tab w:val="left" w:pos="680"/>
          <w:tab w:val="left" w:pos="851"/>
        </w:tabs>
        <w:jc w:val="center"/>
        <w:rPr>
          <w:sz w:val="28"/>
          <w:szCs w:val="28"/>
        </w:rPr>
      </w:pPr>
    </w:p>
    <w:p w:rsidR="00097B28" w:rsidRPr="00BB1B65" w:rsidRDefault="00097B28"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097B28" w:rsidRPr="00BB1B65" w:rsidRDefault="00097B28" w:rsidP="00A87544">
      <w:pPr>
        <w:pStyle w:val="Style15"/>
        <w:tabs>
          <w:tab w:val="left" w:leader="underscore" w:pos="9856"/>
        </w:tabs>
        <w:ind w:firstLine="720"/>
        <w:rPr>
          <w:rStyle w:val="FontStyle53"/>
          <w:bCs/>
          <w:sz w:val="28"/>
          <w:szCs w:val="28"/>
        </w:rPr>
      </w:pPr>
    </w:p>
    <w:p w:rsidR="00097B28" w:rsidRPr="00BB1B65" w:rsidRDefault="00097B28" w:rsidP="00057CBB">
      <w:pPr>
        <w:pStyle w:val="Style12"/>
        <w:spacing w:line="240" w:lineRule="auto"/>
        <w:rPr>
          <w:rStyle w:val="FontStyle60"/>
          <w:sz w:val="28"/>
          <w:szCs w:val="28"/>
          <w:vertAlign w:val="superscript"/>
        </w:rPr>
      </w:pPr>
    </w:p>
    <w:p w:rsidR="00097B28" w:rsidRPr="00BB1B65" w:rsidRDefault="00097B2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97B28" w:rsidRPr="00BB1B65">
        <w:trPr>
          <w:trHeight w:val="409"/>
        </w:trPr>
        <w:tc>
          <w:tcPr>
            <w:tcW w:w="3646" w:type="dxa"/>
          </w:tcPr>
          <w:p w:rsidR="00097B28" w:rsidRPr="00BB1B65" w:rsidRDefault="00097B2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97B28" w:rsidRPr="00BB1B65" w:rsidRDefault="00097B28" w:rsidP="001A4DAA">
            <w:pPr>
              <w:rPr>
                <w:rStyle w:val="FontStyle53"/>
                <w:b w:val="0"/>
                <w:color w:val="000000"/>
                <w:sz w:val="28"/>
                <w:szCs w:val="28"/>
              </w:rPr>
            </w:pPr>
            <w:r>
              <w:rPr>
                <w:sz w:val="28"/>
                <w:szCs w:val="28"/>
              </w:rPr>
              <w:t>38.03.03Управление персоналом</w:t>
            </w:r>
          </w:p>
        </w:tc>
      </w:tr>
      <w:tr w:rsidR="00097B28" w:rsidRPr="00BB1B65">
        <w:trPr>
          <w:trHeight w:val="402"/>
        </w:trPr>
        <w:tc>
          <w:tcPr>
            <w:tcW w:w="3646" w:type="dxa"/>
          </w:tcPr>
          <w:p w:rsidR="00F15CCB" w:rsidRDefault="00F15CCB" w:rsidP="00A87544">
            <w:pPr>
              <w:pStyle w:val="Style15"/>
              <w:tabs>
                <w:tab w:val="left" w:leader="underscore" w:pos="9768"/>
              </w:tabs>
              <w:ind w:right="-5211"/>
              <w:jc w:val="left"/>
              <w:rPr>
                <w:rStyle w:val="FontStyle53"/>
                <w:b w:val="0"/>
                <w:bCs/>
                <w:i/>
                <w:sz w:val="28"/>
                <w:szCs w:val="28"/>
              </w:rPr>
            </w:pPr>
          </w:p>
          <w:p w:rsidR="00097B28" w:rsidRPr="00BB1B65" w:rsidRDefault="00097B2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15CCB" w:rsidRDefault="00F15CCB" w:rsidP="003130B4">
            <w:pPr>
              <w:jc w:val="both"/>
              <w:rPr>
                <w:rStyle w:val="FontStyle53"/>
                <w:b w:val="0"/>
                <w:sz w:val="28"/>
                <w:szCs w:val="28"/>
              </w:rPr>
            </w:pPr>
          </w:p>
          <w:p w:rsidR="00097B28" w:rsidRPr="003130B4" w:rsidRDefault="00097B28" w:rsidP="003130B4">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097B28" w:rsidRPr="00BB1B65">
        <w:tc>
          <w:tcPr>
            <w:tcW w:w="3646" w:type="dxa"/>
          </w:tcPr>
          <w:p w:rsidR="00097B28" w:rsidRPr="00BB1B65" w:rsidRDefault="00097B2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97B28" w:rsidRPr="00BB1B65" w:rsidRDefault="00097B28" w:rsidP="00A87544">
            <w:pPr>
              <w:pStyle w:val="Style15"/>
              <w:tabs>
                <w:tab w:val="left" w:leader="underscore" w:pos="9768"/>
              </w:tabs>
              <w:jc w:val="center"/>
              <w:rPr>
                <w:rStyle w:val="FontStyle53"/>
                <w:b w:val="0"/>
                <w:bCs/>
                <w:sz w:val="28"/>
                <w:szCs w:val="28"/>
              </w:rPr>
            </w:pPr>
          </w:p>
        </w:tc>
      </w:tr>
      <w:tr w:rsidR="00097B28" w:rsidRPr="00BB1B65">
        <w:tc>
          <w:tcPr>
            <w:tcW w:w="3646" w:type="dxa"/>
          </w:tcPr>
          <w:p w:rsidR="00097B28" w:rsidRPr="00BB1B65" w:rsidRDefault="00097B2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97B28" w:rsidRPr="00BB1B65" w:rsidRDefault="00097B28"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97B28" w:rsidRPr="00BB1B65" w:rsidRDefault="00097B28" w:rsidP="00A87544">
      <w:pPr>
        <w:pStyle w:val="Style15"/>
        <w:tabs>
          <w:tab w:val="left" w:leader="underscore" w:pos="9768"/>
        </w:tabs>
        <w:jc w:val="center"/>
        <w:rPr>
          <w:rStyle w:val="FontStyle53"/>
          <w:bCs/>
          <w:sz w:val="28"/>
          <w:szCs w:val="28"/>
        </w:rPr>
      </w:pPr>
    </w:p>
    <w:p w:rsidR="00097B28" w:rsidRPr="00BB1B65" w:rsidRDefault="00097B28" w:rsidP="00A87544">
      <w:pPr>
        <w:pStyle w:val="Style15"/>
        <w:tabs>
          <w:tab w:val="left" w:leader="underscore" w:pos="9768"/>
        </w:tabs>
        <w:jc w:val="center"/>
        <w:rPr>
          <w:rStyle w:val="FontStyle53"/>
          <w:bCs/>
          <w:sz w:val="28"/>
          <w:szCs w:val="28"/>
        </w:rPr>
      </w:pPr>
    </w:p>
    <w:p w:rsidR="00097B28" w:rsidRPr="00BB1B65" w:rsidRDefault="00097B28" w:rsidP="00A87544">
      <w:pPr>
        <w:pStyle w:val="Style15"/>
        <w:tabs>
          <w:tab w:val="left" w:leader="underscore" w:pos="9768"/>
        </w:tabs>
        <w:jc w:val="center"/>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F15CCB" w:rsidRDefault="00F15CCB" w:rsidP="00A87544">
      <w:pPr>
        <w:pStyle w:val="Style15"/>
        <w:tabs>
          <w:tab w:val="left" w:leader="underscore" w:pos="9768"/>
        </w:tabs>
        <w:rPr>
          <w:rStyle w:val="FontStyle53"/>
          <w:bCs/>
          <w:sz w:val="28"/>
          <w:szCs w:val="28"/>
        </w:rPr>
      </w:pPr>
    </w:p>
    <w:p w:rsidR="00F15CCB" w:rsidRDefault="00F15CCB"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Pr="00BB1B65" w:rsidRDefault="00097B28" w:rsidP="00A87544">
      <w:pPr>
        <w:pStyle w:val="Style15"/>
        <w:tabs>
          <w:tab w:val="left" w:leader="underscore" w:pos="9768"/>
        </w:tabs>
        <w:rPr>
          <w:rStyle w:val="FontStyle53"/>
          <w:bCs/>
          <w:sz w:val="28"/>
          <w:szCs w:val="28"/>
        </w:rPr>
      </w:pPr>
    </w:p>
    <w:p w:rsidR="00097B28" w:rsidRPr="00BB1B65" w:rsidRDefault="00097B2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97B28" w:rsidRDefault="00C66BAE" w:rsidP="00C66BAE">
      <w:pPr>
        <w:tabs>
          <w:tab w:val="left" w:pos="680"/>
          <w:tab w:val="left" w:pos="851"/>
        </w:tabs>
        <w:jc w:val="center"/>
      </w:pPr>
      <w:r>
        <w:t>202</w:t>
      </w:r>
      <w:r w:rsidR="00F15CCB">
        <w:t>4</w:t>
      </w:r>
      <w:bookmarkStart w:id="0" w:name="_GoBack"/>
      <w:bookmarkEnd w:id="0"/>
    </w:p>
    <w:p w:rsidR="00C66BAE" w:rsidRDefault="00C66BAE" w:rsidP="00C66BAE">
      <w:pPr>
        <w:tabs>
          <w:tab w:val="left" w:pos="680"/>
          <w:tab w:val="left" w:pos="851"/>
        </w:tabs>
        <w:jc w:val="center"/>
      </w:pPr>
    </w:p>
    <w:p w:rsidR="00097B28" w:rsidRDefault="00097B28" w:rsidP="00A87544">
      <w:pPr>
        <w:tabs>
          <w:tab w:val="left" w:pos="680"/>
          <w:tab w:val="left" w:pos="851"/>
        </w:tabs>
        <w:jc w:val="both"/>
      </w:pPr>
    </w:p>
    <w:p w:rsidR="00097B28" w:rsidRDefault="00097B28" w:rsidP="00A87544">
      <w:pPr>
        <w:tabs>
          <w:tab w:val="left" w:pos="680"/>
          <w:tab w:val="left" w:pos="851"/>
        </w:tabs>
        <w:jc w:val="both"/>
      </w:pPr>
    </w:p>
    <w:p w:rsidR="00097B28" w:rsidRDefault="00097B28" w:rsidP="00A87544">
      <w:pPr>
        <w:tabs>
          <w:tab w:val="left" w:pos="680"/>
          <w:tab w:val="left" w:pos="851"/>
        </w:tabs>
        <w:jc w:val="both"/>
      </w:pPr>
    </w:p>
    <w:p w:rsidR="00097B28" w:rsidRPr="00DC11F5" w:rsidRDefault="00097B28" w:rsidP="00BE57FE">
      <w:pPr>
        <w:tabs>
          <w:tab w:val="left" w:pos="680"/>
          <w:tab w:val="left" w:pos="851"/>
        </w:tabs>
        <w:ind w:firstLine="709"/>
        <w:jc w:val="both"/>
        <w:rPr>
          <w:b/>
        </w:rPr>
      </w:pPr>
      <w:r w:rsidRPr="00DC11F5">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.03Управление персоналом</w:t>
      </w:r>
      <w:r w:rsidRPr="00DC11F5">
        <w:t>.</w:t>
      </w:r>
    </w:p>
    <w:p w:rsidR="00097B28" w:rsidRPr="00DC11F5" w:rsidRDefault="00097B28" w:rsidP="00C74686">
      <w:pPr>
        <w:ind w:firstLine="709"/>
        <w:jc w:val="both"/>
      </w:pPr>
      <w:r w:rsidRPr="00DC11F5">
        <w:t xml:space="preserve">Дисциплина относится к обязательной части Блока 1 «Дисциплины (модули)» учебного плана. </w:t>
      </w:r>
    </w:p>
    <w:p w:rsidR="00097B28" w:rsidRPr="002316A5" w:rsidRDefault="00097B28" w:rsidP="00C74686">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97B28" w:rsidRPr="00F65C86" w:rsidRDefault="00097B28" w:rsidP="00C74686">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7B28" w:rsidRPr="00773DBC" w:rsidRDefault="00097B28" w:rsidP="00C74686">
      <w:pPr>
        <w:ind w:firstLine="709"/>
        <w:jc w:val="both"/>
      </w:pPr>
    </w:p>
    <w:p w:rsidR="00097B28" w:rsidRDefault="00097B28" w:rsidP="00C74686">
      <w:pPr>
        <w:autoSpaceDE w:val="0"/>
        <w:autoSpaceDN w:val="0"/>
        <w:adjustRightInd w:val="0"/>
      </w:pPr>
    </w:p>
    <w:p w:rsidR="00097B28" w:rsidRDefault="00097B28" w:rsidP="00C74686">
      <w:pPr>
        <w:autoSpaceDE w:val="0"/>
        <w:autoSpaceDN w:val="0"/>
        <w:adjustRightInd w:val="0"/>
      </w:pPr>
    </w:p>
    <w:p w:rsidR="00097B28" w:rsidRDefault="00097B28" w:rsidP="00C74686">
      <w:pPr>
        <w:autoSpaceDE w:val="0"/>
        <w:autoSpaceDN w:val="0"/>
        <w:adjustRightInd w:val="0"/>
      </w:pPr>
    </w:p>
    <w:p w:rsidR="00097B28" w:rsidRPr="00DC11F5" w:rsidRDefault="00097B28" w:rsidP="00C74686">
      <w:r>
        <w:br w:type="page"/>
      </w:r>
    </w:p>
    <w:p w:rsidR="00097B28" w:rsidRDefault="00097B28"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97B28" w:rsidRPr="00DC11F5" w:rsidTr="001615E8">
        <w:tc>
          <w:tcPr>
            <w:tcW w:w="2552" w:type="dxa"/>
          </w:tcPr>
          <w:p w:rsidR="00097B28" w:rsidRPr="00707E3B" w:rsidRDefault="00097B28" w:rsidP="001615E8">
            <w:pPr>
              <w:jc w:val="center"/>
              <w:rPr>
                <w:b/>
              </w:rPr>
            </w:pPr>
            <w:r w:rsidRPr="00707E3B">
              <w:rPr>
                <w:b/>
              </w:rPr>
              <w:t>Компетенция</w:t>
            </w:r>
          </w:p>
        </w:tc>
        <w:tc>
          <w:tcPr>
            <w:tcW w:w="3402" w:type="dxa"/>
          </w:tcPr>
          <w:p w:rsidR="00097B28" w:rsidRPr="00707E3B" w:rsidRDefault="00097B28" w:rsidP="001615E8">
            <w:pPr>
              <w:jc w:val="center"/>
              <w:rPr>
                <w:b/>
              </w:rPr>
            </w:pPr>
            <w:r w:rsidRPr="00707E3B">
              <w:rPr>
                <w:b/>
              </w:rPr>
              <w:t>Индикаторы достижения компетенций</w:t>
            </w:r>
          </w:p>
        </w:tc>
        <w:tc>
          <w:tcPr>
            <w:tcW w:w="4111" w:type="dxa"/>
          </w:tcPr>
          <w:p w:rsidR="00097B28" w:rsidRPr="00707E3B" w:rsidRDefault="00097B28" w:rsidP="001615E8">
            <w:pPr>
              <w:jc w:val="center"/>
              <w:rPr>
                <w:b/>
              </w:rPr>
            </w:pPr>
            <w:r w:rsidRPr="00707E3B">
              <w:rPr>
                <w:b/>
              </w:rPr>
              <w:t>Планируемые результаты обучения по дисциплине</w:t>
            </w:r>
          </w:p>
        </w:tc>
      </w:tr>
      <w:tr w:rsidR="00097B28" w:rsidRPr="00DC11F5" w:rsidTr="00685DAE">
        <w:trPr>
          <w:trHeight w:val="416"/>
        </w:trPr>
        <w:tc>
          <w:tcPr>
            <w:tcW w:w="2552" w:type="dxa"/>
          </w:tcPr>
          <w:p w:rsidR="00097B28" w:rsidRPr="00DC11F5" w:rsidRDefault="00097B28"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097B28" w:rsidRPr="00E2285E" w:rsidRDefault="00097B28"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097B28" w:rsidRPr="00E2285E" w:rsidRDefault="00097B28"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097B28" w:rsidRPr="00E2285E" w:rsidRDefault="00097B28"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097B28" w:rsidRPr="00685DAE" w:rsidRDefault="00097B28"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097B28" w:rsidRDefault="00097B28"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097B28" w:rsidRDefault="00097B28"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097B28" w:rsidRDefault="00097B28"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097B28" w:rsidRDefault="00097B28"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097B28" w:rsidRDefault="00097B28" w:rsidP="005C134D">
            <w:pPr>
              <w:autoSpaceDE w:val="0"/>
              <w:autoSpaceDN w:val="0"/>
              <w:adjustRightInd w:val="0"/>
              <w:rPr>
                <w:lang w:eastAsia="en-US"/>
              </w:rPr>
            </w:pPr>
            <w:r>
              <w:t>- модели инклюзивного взаимодействия.</w:t>
            </w:r>
          </w:p>
          <w:p w:rsidR="00097B28" w:rsidRDefault="00097B28"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097B28" w:rsidRDefault="00097B28"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097B28" w:rsidRDefault="00097B28"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097B28" w:rsidRDefault="00097B28"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097B28" w:rsidRDefault="00097B28"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097B28" w:rsidRDefault="00097B28"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097B28" w:rsidRDefault="00097B28"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097B28" w:rsidRDefault="00097B28"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097B28" w:rsidRDefault="00097B28" w:rsidP="00BD3490">
            <w:pPr>
              <w:autoSpaceDE w:val="0"/>
              <w:autoSpaceDN w:val="0"/>
              <w:adjustRightInd w:val="0"/>
            </w:pPr>
            <w:r>
              <w:t xml:space="preserve">- коммуникативными и рефлексивными умениями и </w:t>
            </w:r>
            <w:proofErr w:type="spellStart"/>
            <w:r>
              <w:t>навыкамиинклюзтвного</w:t>
            </w:r>
            <w:proofErr w:type="spellEnd"/>
            <w:r>
              <w:t xml:space="preserve"> взаимодействия; </w:t>
            </w:r>
          </w:p>
          <w:p w:rsidR="00097B28" w:rsidRPr="00685DAE" w:rsidRDefault="00097B28"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097B28" w:rsidRPr="001615E8" w:rsidRDefault="00097B28" w:rsidP="00E67765">
      <w:pPr>
        <w:tabs>
          <w:tab w:val="left" w:pos="6131"/>
        </w:tabs>
        <w:autoSpaceDE w:val="0"/>
        <w:autoSpaceDN w:val="0"/>
        <w:adjustRightInd w:val="0"/>
        <w:ind w:left="142"/>
        <w:jc w:val="both"/>
        <w:rPr>
          <w:b/>
          <w:bCs/>
          <w:iCs/>
        </w:rPr>
      </w:pPr>
    </w:p>
    <w:p w:rsidR="00097B28" w:rsidRPr="00DC11F5" w:rsidRDefault="00097B2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97B28" w:rsidRDefault="00097B28"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97B28" w:rsidRPr="006237AC" w:rsidRDefault="00097B28" w:rsidP="00C74686">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97B28" w:rsidRPr="00DC11F5" w:rsidRDefault="00097B28" w:rsidP="00C74686">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097B28" w:rsidRPr="00DC11F5" w:rsidRDefault="00097B28" w:rsidP="00C74686">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97B28" w:rsidRPr="00DC11F5" w:rsidRDefault="00097B2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097B28" w:rsidRPr="00DC11F5" w:rsidTr="00C64C95">
        <w:tc>
          <w:tcPr>
            <w:tcW w:w="1864" w:type="dxa"/>
          </w:tcPr>
          <w:p w:rsidR="00097B28" w:rsidRPr="00DC11F5" w:rsidRDefault="00097B28" w:rsidP="00637074">
            <w:pPr>
              <w:suppressAutoHyphens/>
              <w:jc w:val="both"/>
            </w:pPr>
            <w:r w:rsidRPr="00DC11F5">
              <w:t>Код компетенции</w:t>
            </w:r>
          </w:p>
        </w:tc>
        <w:tc>
          <w:tcPr>
            <w:tcW w:w="2836" w:type="dxa"/>
          </w:tcPr>
          <w:p w:rsidR="00097B28" w:rsidRPr="00DC11F5" w:rsidRDefault="00097B28" w:rsidP="00637074">
            <w:pPr>
              <w:suppressAutoHyphens/>
              <w:jc w:val="both"/>
            </w:pPr>
            <w:r w:rsidRPr="00DC11F5">
              <w:t>Предшествующие дисциплины</w:t>
            </w:r>
          </w:p>
        </w:tc>
        <w:tc>
          <w:tcPr>
            <w:tcW w:w="2662" w:type="dxa"/>
          </w:tcPr>
          <w:p w:rsidR="00097B28" w:rsidRPr="00DC11F5" w:rsidRDefault="00097B28" w:rsidP="00637074">
            <w:pPr>
              <w:suppressAutoHyphens/>
              <w:jc w:val="both"/>
            </w:pPr>
            <w:r w:rsidRPr="00DC11F5">
              <w:t>Параллельно осваиваемые</w:t>
            </w:r>
          </w:p>
        </w:tc>
        <w:tc>
          <w:tcPr>
            <w:tcW w:w="2669" w:type="dxa"/>
          </w:tcPr>
          <w:p w:rsidR="00097B28" w:rsidRPr="00DC11F5" w:rsidRDefault="00097B28" w:rsidP="00637074">
            <w:pPr>
              <w:suppressAutoHyphens/>
              <w:jc w:val="both"/>
            </w:pPr>
            <w:r w:rsidRPr="00DC11F5">
              <w:t>Последующие дисциплины</w:t>
            </w:r>
          </w:p>
        </w:tc>
      </w:tr>
      <w:tr w:rsidR="00097B28" w:rsidRPr="00DC11F5" w:rsidTr="00C64C95">
        <w:tc>
          <w:tcPr>
            <w:tcW w:w="1864" w:type="dxa"/>
          </w:tcPr>
          <w:p w:rsidR="00097B28" w:rsidRPr="00DC11F5" w:rsidRDefault="00097B28" w:rsidP="005057B8">
            <w:pPr>
              <w:suppressAutoHyphens/>
              <w:jc w:val="both"/>
            </w:pPr>
            <w:r>
              <w:t>УК</w:t>
            </w:r>
            <w:r w:rsidRPr="00DC11F5">
              <w:t>-</w:t>
            </w:r>
            <w:r>
              <w:t>9</w:t>
            </w:r>
          </w:p>
        </w:tc>
        <w:tc>
          <w:tcPr>
            <w:tcW w:w="2836" w:type="dxa"/>
          </w:tcPr>
          <w:p w:rsidR="00097B28" w:rsidRPr="009658B9" w:rsidRDefault="00097B28" w:rsidP="008F1C9B">
            <w:pPr>
              <w:suppressAutoHyphens/>
            </w:pPr>
            <w:r>
              <w:t>Психология</w:t>
            </w:r>
          </w:p>
        </w:tc>
        <w:tc>
          <w:tcPr>
            <w:tcW w:w="2662" w:type="dxa"/>
          </w:tcPr>
          <w:p w:rsidR="00097B28" w:rsidRPr="00DC11F5" w:rsidRDefault="00097B28" w:rsidP="003D4C87">
            <w:pPr>
              <w:suppressAutoHyphens/>
            </w:pPr>
          </w:p>
        </w:tc>
        <w:tc>
          <w:tcPr>
            <w:tcW w:w="2669" w:type="dxa"/>
          </w:tcPr>
          <w:p w:rsidR="00097B28" w:rsidRPr="00E80F41" w:rsidRDefault="00097B28" w:rsidP="004B0482">
            <w:r w:rsidRPr="003F521A">
              <w:t>Защита выпускной квалификационной работы, включая подготовку к процедуре защиты и процедуру защиты</w:t>
            </w:r>
          </w:p>
        </w:tc>
      </w:tr>
    </w:tbl>
    <w:p w:rsidR="00097B28" w:rsidRPr="00DC11F5" w:rsidRDefault="00097B28" w:rsidP="00E8101E">
      <w:pPr>
        <w:suppressAutoHyphens/>
        <w:ind w:firstLine="709"/>
        <w:jc w:val="both"/>
        <w:rPr>
          <w:highlight w:val="yellow"/>
        </w:rPr>
      </w:pPr>
    </w:p>
    <w:p w:rsidR="00097B28" w:rsidRDefault="00097B28" w:rsidP="00C74686">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97B28" w:rsidRPr="00DC11F5" w:rsidRDefault="00097B28" w:rsidP="00C7468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7B28" w:rsidRPr="00DC11F5" w:rsidRDefault="00097B28" w:rsidP="00E8101E">
      <w:pPr>
        <w:suppressAutoHyphens/>
        <w:ind w:firstLine="709"/>
        <w:jc w:val="both"/>
        <w:rPr>
          <w:highlight w:val="yellow"/>
        </w:rPr>
      </w:pPr>
    </w:p>
    <w:p w:rsidR="00097B28" w:rsidRPr="00DC11F5" w:rsidRDefault="00097B28" w:rsidP="00034A75">
      <w:pPr>
        <w:pStyle w:val="a3"/>
        <w:numPr>
          <w:ilvl w:val="0"/>
          <w:numId w:val="2"/>
        </w:numPr>
        <w:jc w:val="both"/>
        <w:rPr>
          <w:b/>
          <w:i/>
        </w:rPr>
      </w:pPr>
      <w:r w:rsidRPr="00DC11F5">
        <w:rPr>
          <w:b/>
          <w:i/>
        </w:rPr>
        <w:t>Объем дисциплины</w:t>
      </w:r>
    </w:p>
    <w:p w:rsidR="00097B28" w:rsidRPr="00DC11F5" w:rsidRDefault="00097B2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97B2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637074">
            <w:pPr>
              <w:jc w:val="center"/>
              <w:rPr>
                <w:lang w:val="en-US"/>
              </w:rPr>
            </w:pPr>
            <w:r w:rsidRPr="00DC11F5">
              <w:rPr>
                <w:b/>
                <w:bCs/>
                <w:i/>
                <w:iCs/>
              </w:rPr>
              <w:t>Формы обучения</w:t>
            </w:r>
          </w:p>
        </w:tc>
      </w:tr>
      <w:tr w:rsidR="00097B2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b/>
                <w:bCs/>
                <w:i/>
                <w:iCs/>
              </w:rPr>
              <w:t>Очно-з</w:t>
            </w:r>
            <w:r w:rsidRPr="00DC11F5">
              <w:rPr>
                <w:b/>
                <w:bCs/>
                <w:i/>
                <w:iCs/>
              </w:rPr>
              <w:t>аочная</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color w:val="000000"/>
              </w:rPr>
              <w:t>2/72</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color w:val="000000"/>
              </w:rPr>
            </w:pPr>
            <w:r>
              <w:rPr>
                <w:color w:val="000000"/>
              </w:rPr>
              <w:t>7</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pPr>
            <w:r>
              <w:t>18</w:t>
            </w:r>
          </w:p>
        </w:tc>
      </w:tr>
      <w:tr w:rsidR="00097B2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97B28" w:rsidRPr="00DC11F5" w:rsidRDefault="00097B28" w:rsidP="00C746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4448E5" w:rsidRDefault="00097B28" w:rsidP="00C74686">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8</w:t>
            </w: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4448E5" w:rsidRDefault="00097B28" w:rsidP="00C74686">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8</w:t>
            </w: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3F2293" w:rsidRDefault="00097B28" w:rsidP="00C7468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cente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FD2413"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Default="00097B28" w:rsidP="00C7468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13684" w:rsidRDefault="00097B28" w:rsidP="00C7468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2</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5949AA" w:rsidRDefault="00097B28" w:rsidP="00C7468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54</w:t>
            </w:r>
          </w:p>
        </w:tc>
      </w:tr>
    </w:tbl>
    <w:p w:rsidR="00097B28" w:rsidRPr="00DC11F5" w:rsidRDefault="00097B28" w:rsidP="00292248">
      <w:pPr>
        <w:autoSpaceDE w:val="0"/>
        <w:autoSpaceDN w:val="0"/>
        <w:adjustRightInd w:val="0"/>
        <w:jc w:val="both"/>
        <w:rPr>
          <w:b/>
          <w:bCs/>
          <w:i/>
          <w:iCs/>
        </w:rPr>
      </w:pPr>
    </w:p>
    <w:p w:rsidR="00097B28" w:rsidRPr="00DC11F5" w:rsidRDefault="00097B2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7B28" w:rsidRPr="00DC11F5" w:rsidRDefault="00097B28" w:rsidP="0099483A">
      <w:pPr>
        <w:pStyle w:val="a3"/>
        <w:ind w:left="502"/>
        <w:jc w:val="both"/>
        <w:rPr>
          <w:b/>
          <w:i/>
        </w:rPr>
      </w:pPr>
    </w:p>
    <w:p w:rsidR="00097B28" w:rsidRPr="00DC11F5" w:rsidRDefault="00097B28" w:rsidP="00034A75">
      <w:pPr>
        <w:pStyle w:val="a3"/>
        <w:ind w:left="862"/>
        <w:rPr>
          <w:b/>
        </w:rPr>
      </w:pPr>
      <w:r w:rsidRPr="00DC11F5">
        <w:rPr>
          <w:b/>
        </w:rPr>
        <w:t>4.1Распределение часов по разделам/темам и видам работы</w:t>
      </w:r>
    </w:p>
    <w:p w:rsidR="00097B28" w:rsidRPr="00DC11F5" w:rsidRDefault="00097B28" w:rsidP="00A430D9">
      <w:pPr>
        <w:pStyle w:val="a3"/>
        <w:ind w:left="1724"/>
        <w:jc w:val="both"/>
        <w:rPr>
          <w:b/>
        </w:rPr>
      </w:pPr>
      <w:r w:rsidRPr="00DC11F5">
        <w:rPr>
          <w:b/>
        </w:rPr>
        <w:t>4.1.1Очная форма обучения</w:t>
      </w:r>
    </w:p>
    <w:p w:rsidR="00097B28" w:rsidRDefault="00097B2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97B28" w:rsidRPr="00DC11F5" w:rsidTr="00FD2413">
        <w:tc>
          <w:tcPr>
            <w:tcW w:w="924" w:type="dxa"/>
            <w:vMerge w:val="restart"/>
          </w:tcPr>
          <w:p w:rsidR="00097B28" w:rsidRPr="00DC11F5" w:rsidRDefault="00097B28" w:rsidP="00935672">
            <w:pPr>
              <w:jc w:val="center"/>
              <w:rPr>
                <w:b/>
              </w:rPr>
            </w:pPr>
          </w:p>
          <w:p w:rsidR="00097B28" w:rsidRPr="00DC11F5" w:rsidRDefault="00097B28" w:rsidP="00935672">
            <w:pPr>
              <w:jc w:val="center"/>
              <w:rPr>
                <w:b/>
              </w:rPr>
            </w:pPr>
            <w:r w:rsidRPr="00DC11F5">
              <w:rPr>
                <w:b/>
              </w:rPr>
              <w:t>№ п/п</w:t>
            </w:r>
          </w:p>
        </w:tc>
        <w:tc>
          <w:tcPr>
            <w:tcW w:w="2708" w:type="dxa"/>
            <w:vMerge w:val="restart"/>
          </w:tcPr>
          <w:p w:rsidR="00097B28" w:rsidRPr="00DC11F5" w:rsidRDefault="00097B28" w:rsidP="00935672">
            <w:pPr>
              <w:jc w:val="center"/>
              <w:rPr>
                <w:b/>
              </w:rPr>
            </w:pPr>
          </w:p>
          <w:p w:rsidR="00097B28" w:rsidRPr="00DC11F5" w:rsidRDefault="00097B28" w:rsidP="00935672">
            <w:pPr>
              <w:jc w:val="center"/>
              <w:rPr>
                <w:b/>
              </w:rPr>
            </w:pPr>
            <w:r w:rsidRPr="00DC11F5">
              <w:rPr>
                <w:b/>
              </w:rPr>
              <w:t>Раздел/тема</w:t>
            </w:r>
          </w:p>
        </w:tc>
        <w:tc>
          <w:tcPr>
            <w:tcW w:w="5188" w:type="dxa"/>
            <w:gridSpan w:val="4"/>
          </w:tcPr>
          <w:p w:rsidR="00097B28" w:rsidRPr="00DC11F5" w:rsidRDefault="00097B28" w:rsidP="00935672">
            <w:pPr>
              <w:jc w:val="center"/>
              <w:rPr>
                <w:b/>
              </w:rPr>
            </w:pPr>
            <w:r w:rsidRPr="00DC11F5">
              <w:rPr>
                <w:b/>
              </w:rPr>
              <w:t>Виды учебной работы (в часах)</w:t>
            </w:r>
          </w:p>
        </w:tc>
      </w:tr>
      <w:tr w:rsidR="00097B28" w:rsidRPr="00DC11F5" w:rsidTr="00FD2413">
        <w:tc>
          <w:tcPr>
            <w:tcW w:w="924" w:type="dxa"/>
            <w:vMerge/>
          </w:tcPr>
          <w:p w:rsidR="00097B28" w:rsidRPr="00DC11F5" w:rsidRDefault="00097B28" w:rsidP="00935672">
            <w:pPr>
              <w:jc w:val="center"/>
              <w:rPr>
                <w:b/>
              </w:rPr>
            </w:pPr>
          </w:p>
        </w:tc>
        <w:tc>
          <w:tcPr>
            <w:tcW w:w="2708" w:type="dxa"/>
            <w:vMerge/>
          </w:tcPr>
          <w:p w:rsidR="00097B28" w:rsidRPr="00DC11F5" w:rsidRDefault="00097B28" w:rsidP="00935672">
            <w:pPr>
              <w:jc w:val="center"/>
              <w:rPr>
                <w:b/>
              </w:rPr>
            </w:pPr>
          </w:p>
        </w:tc>
        <w:tc>
          <w:tcPr>
            <w:tcW w:w="3046" w:type="dxa"/>
            <w:gridSpan w:val="3"/>
          </w:tcPr>
          <w:p w:rsidR="00097B28" w:rsidRPr="00DC11F5" w:rsidRDefault="00097B28" w:rsidP="00935672">
            <w:pPr>
              <w:jc w:val="center"/>
              <w:rPr>
                <w:b/>
              </w:rPr>
            </w:pPr>
            <w:r w:rsidRPr="00DC11F5">
              <w:rPr>
                <w:b/>
              </w:rPr>
              <w:t>Аудиторная работа</w:t>
            </w:r>
          </w:p>
        </w:tc>
        <w:tc>
          <w:tcPr>
            <w:tcW w:w="2142" w:type="dxa"/>
            <w:vMerge w:val="restart"/>
          </w:tcPr>
          <w:p w:rsidR="00097B28" w:rsidRPr="00DC11F5" w:rsidRDefault="00097B28" w:rsidP="00935672">
            <w:pPr>
              <w:jc w:val="center"/>
              <w:rPr>
                <w:b/>
              </w:rPr>
            </w:pPr>
            <w:r w:rsidRPr="00DC11F5">
              <w:rPr>
                <w:b/>
              </w:rPr>
              <w:t>Самостоятельная работа</w:t>
            </w:r>
          </w:p>
        </w:tc>
      </w:tr>
      <w:tr w:rsidR="00097B28" w:rsidRPr="00DC11F5" w:rsidTr="00FD2413">
        <w:tc>
          <w:tcPr>
            <w:tcW w:w="924" w:type="dxa"/>
            <w:vMerge/>
          </w:tcPr>
          <w:p w:rsidR="00097B28" w:rsidRPr="00DC11F5" w:rsidRDefault="00097B28" w:rsidP="00935672">
            <w:pPr>
              <w:jc w:val="both"/>
            </w:pPr>
          </w:p>
        </w:tc>
        <w:tc>
          <w:tcPr>
            <w:tcW w:w="2708" w:type="dxa"/>
            <w:vMerge/>
          </w:tcPr>
          <w:p w:rsidR="00097B28" w:rsidRPr="00DC11F5" w:rsidRDefault="00097B28" w:rsidP="00935672">
            <w:pPr>
              <w:jc w:val="both"/>
            </w:pPr>
          </w:p>
        </w:tc>
        <w:tc>
          <w:tcPr>
            <w:tcW w:w="1173" w:type="dxa"/>
          </w:tcPr>
          <w:p w:rsidR="00097B28" w:rsidRPr="00DC11F5" w:rsidRDefault="00097B28" w:rsidP="00935672">
            <w:pPr>
              <w:jc w:val="center"/>
              <w:rPr>
                <w:b/>
              </w:rPr>
            </w:pPr>
            <w:r w:rsidRPr="00DC11F5">
              <w:rPr>
                <w:b/>
              </w:rPr>
              <w:t>ЛЗ</w:t>
            </w:r>
          </w:p>
        </w:tc>
        <w:tc>
          <w:tcPr>
            <w:tcW w:w="1035" w:type="dxa"/>
          </w:tcPr>
          <w:p w:rsidR="00097B28" w:rsidRPr="00DC11F5" w:rsidRDefault="00097B28" w:rsidP="00935672">
            <w:pPr>
              <w:jc w:val="center"/>
              <w:rPr>
                <w:b/>
              </w:rPr>
            </w:pPr>
            <w:r w:rsidRPr="00DC11F5">
              <w:rPr>
                <w:b/>
              </w:rPr>
              <w:t>ПЗ</w:t>
            </w:r>
          </w:p>
        </w:tc>
        <w:tc>
          <w:tcPr>
            <w:tcW w:w="838" w:type="dxa"/>
          </w:tcPr>
          <w:p w:rsidR="00097B28" w:rsidRPr="00DC11F5" w:rsidRDefault="00097B28" w:rsidP="00B97BE2">
            <w:pPr>
              <w:rPr>
                <w:b/>
              </w:rPr>
            </w:pPr>
            <w:proofErr w:type="spellStart"/>
            <w:r w:rsidRPr="00DC11F5">
              <w:rPr>
                <w:b/>
              </w:rPr>
              <w:t>ЛабЗ</w:t>
            </w:r>
            <w:proofErr w:type="spellEnd"/>
          </w:p>
        </w:tc>
        <w:tc>
          <w:tcPr>
            <w:tcW w:w="2142" w:type="dxa"/>
            <w:vMerge/>
          </w:tcPr>
          <w:p w:rsidR="00097B28" w:rsidRPr="00DC11F5" w:rsidRDefault="00097B28" w:rsidP="00935672">
            <w:pPr>
              <w:jc w:val="both"/>
            </w:pPr>
          </w:p>
        </w:tc>
      </w:tr>
      <w:tr w:rsidR="00097B28" w:rsidRPr="00DC11F5" w:rsidTr="00FD2413">
        <w:tc>
          <w:tcPr>
            <w:tcW w:w="8820" w:type="dxa"/>
            <w:gridSpan w:val="6"/>
          </w:tcPr>
          <w:p w:rsidR="00097B28" w:rsidRPr="00DC11F5" w:rsidRDefault="00097B28" w:rsidP="00935672">
            <w:pPr>
              <w:jc w:val="center"/>
            </w:pPr>
            <w:r>
              <w:t>7 семестр</w:t>
            </w:r>
          </w:p>
        </w:tc>
      </w:tr>
      <w:tr w:rsidR="00097B28" w:rsidRPr="00DC11F5" w:rsidTr="00FD2413">
        <w:tc>
          <w:tcPr>
            <w:tcW w:w="924" w:type="dxa"/>
          </w:tcPr>
          <w:p w:rsidR="00097B28" w:rsidRPr="00DC11F5" w:rsidRDefault="00097B28" w:rsidP="008E11D1">
            <w:pPr>
              <w:pStyle w:val="a3"/>
              <w:numPr>
                <w:ilvl w:val="0"/>
                <w:numId w:val="8"/>
              </w:numPr>
              <w:ind w:left="0"/>
              <w:jc w:val="both"/>
            </w:pPr>
            <w:r>
              <w:t>1</w:t>
            </w:r>
          </w:p>
        </w:tc>
        <w:tc>
          <w:tcPr>
            <w:tcW w:w="2708" w:type="dxa"/>
          </w:tcPr>
          <w:p w:rsidR="00097B28" w:rsidRPr="006D24AA" w:rsidRDefault="00097B28"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097B28" w:rsidRDefault="00097B28" w:rsidP="008E11D1">
            <w:pPr>
              <w:jc w:val="center"/>
            </w:pPr>
            <w:r>
              <w:t>4</w:t>
            </w:r>
          </w:p>
          <w:p w:rsidR="00097B28" w:rsidRPr="00DC11F5" w:rsidRDefault="00097B28" w:rsidP="008E11D1">
            <w:pPr>
              <w:jc w:val="center"/>
            </w:pP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8E11D1">
            <w:pPr>
              <w:jc w:val="center"/>
            </w:pPr>
            <w:r>
              <w:t>8</w:t>
            </w:r>
          </w:p>
        </w:tc>
      </w:tr>
      <w:tr w:rsidR="00097B28" w:rsidRPr="00DC11F5" w:rsidTr="00FD2413">
        <w:tc>
          <w:tcPr>
            <w:tcW w:w="924" w:type="dxa"/>
          </w:tcPr>
          <w:p w:rsidR="00097B28" w:rsidRDefault="00097B28" w:rsidP="008E11D1">
            <w:pPr>
              <w:pStyle w:val="a3"/>
              <w:numPr>
                <w:ilvl w:val="0"/>
                <w:numId w:val="8"/>
              </w:numPr>
              <w:ind w:left="0"/>
              <w:jc w:val="both"/>
            </w:pPr>
            <w:r>
              <w:t>2</w:t>
            </w:r>
          </w:p>
        </w:tc>
        <w:tc>
          <w:tcPr>
            <w:tcW w:w="2708" w:type="dxa"/>
          </w:tcPr>
          <w:p w:rsidR="00097B28" w:rsidRPr="00773DBC" w:rsidRDefault="00097B28" w:rsidP="006933B9">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097B28" w:rsidRPr="00DC11F5" w:rsidRDefault="00097B28" w:rsidP="008E11D1">
            <w:pPr>
              <w:jc w:val="center"/>
            </w:pPr>
            <w:r>
              <w:t>4</w:t>
            </w: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CF5BDE">
            <w:pPr>
              <w:jc w:val="center"/>
            </w:pPr>
            <w:r>
              <w:t>10</w:t>
            </w:r>
          </w:p>
        </w:tc>
      </w:tr>
      <w:tr w:rsidR="00097B28" w:rsidRPr="00DC11F5" w:rsidTr="00FD2413">
        <w:tc>
          <w:tcPr>
            <w:tcW w:w="924" w:type="dxa"/>
          </w:tcPr>
          <w:p w:rsidR="00097B28" w:rsidRDefault="00097B28" w:rsidP="008E11D1">
            <w:pPr>
              <w:pStyle w:val="a3"/>
              <w:numPr>
                <w:ilvl w:val="0"/>
                <w:numId w:val="8"/>
              </w:numPr>
              <w:ind w:left="0"/>
              <w:jc w:val="both"/>
            </w:pPr>
            <w:r>
              <w:t>3</w:t>
            </w:r>
          </w:p>
        </w:tc>
        <w:tc>
          <w:tcPr>
            <w:tcW w:w="2708" w:type="dxa"/>
          </w:tcPr>
          <w:p w:rsidR="00097B28" w:rsidRPr="00773DBC" w:rsidRDefault="00097B28"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097B28" w:rsidRDefault="00097B28" w:rsidP="008E11D1">
            <w:pPr>
              <w:jc w:val="center"/>
            </w:pPr>
            <w:r>
              <w:t>6</w:t>
            </w:r>
          </w:p>
        </w:tc>
        <w:tc>
          <w:tcPr>
            <w:tcW w:w="1035" w:type="dxa"/>
          </w:tcPr>
          <w:p w:rsidR="00097B28" w:rsidRDefault="00097B28" w:rsidP="0070738A">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A93560">
            <w:pPr>
              <w:jc w:val="center"/>
            </w:pPr>
            <w:r>
              <w:t>10</w:t>
            </w:r>
          </w:p>
        </w:tc>
      </w:tr>
      <w:tr w:rsidR="00097B28" w:rsidRPr="00DC11F5" w:rsidTr="00FD2413">
        <w:trPr>
          <w:trHeight w:val="875"/>
        </w:trPr>
        <w:tc>
          <w:tcPr>
            <w:tcW w:w="924" w:type="dxa"/>
          </w:tcPr>
          <w:p w:rsidR="00097B28" w:rsidRDefault="00097B28" w:rsidP="008E11D1">
            <w:pPr>
              <w:jc w:val="both"/>
            </w:pPr>
            <w:r>
              <w:t>4</w:t>
            </w:r>
          </w:p>
          <w:p w:rsidR="00097B28" w:rsidRPr="00DC11F5" w:rsidRDefault="00097B28" w:rsidP="008E11D1">
            <w:pPr>
              <w:jc w:val="both"/>
            </w:pPr>
          </w:p>
        </w:tc>
        <w:tc>
          <w:tcPr>
            <w:tcW w:w="2708" w:type="dxa"/>
          </w:tcPr>
          <w:p w:rsidR="00097B28" w:rsidRPr="00773DBC" w:rsidRDefault="00097B28"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097B28" w:rsidRPr="00DC11F5" w:rsidRDefault="00097B28" w:rsidP="008E11D1">
            <w:pPr>
              <w:jc w:val="center"/>
            </w:pPr>
            <w:r>
              <w:t>4</w:t>
            </w: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B3475B">
            <w:pPr>
              <w:jc w:val="center"/>
            </w:pPr>
            <w:r>
              <w:t>8</w:t>
            </w:r>
          </w:p>
        </w:tc>
      </w:tr>
      <w:tr w:rsidR="00097B28" w:rsidRPr="00DC11F5" w:rsidTr="00FD2413">
        <w:tc>
          <w:tcPr>
            <w:tcW w:w="924" w:type="dxa"/>
          </w:tcPr>
          <w:p w:rsidR="00097B28" w:rsidRPr="00DC11F5" w:rsidRDefault="00097B28" w:rsidP="00935672">
            <w:pPr>
              <w:pStyle w:val="a3"/>
              <w:ind w:left="0"/>
              <w:jc w:val="both"/>
            </w:pPr>
          </w:p>
        </w:tc>
        <w:tc>
          <w:tcPr>
            <w:tcW w:w="2708" w:type="dxa"/>
          </w:tcPr>
          <w:p w:rsidR="00097B28" w:rsidRPr="00DC11F5" w:rsidRDefault="00097B28" w:rsidP="00935672">
            <w:pPr>
              <w:jc w:val="both"/>
            </w:pPr>
            <w:r w:rsidRPr="00DC11F5">
              <w:t xml:space="preserve">Итого </w:t>
            </w:r>
          </w:p>
        </w:tc>
        <w:tc>
          <w:tcPr>
            <w:tcW w:w="1173" w:type="dxa"/>
          </w:tcPr>
          <w:p w:rsidR="00097B28" w:rsidRPr="00DC11F5" w:rsidRDefault="00097B28" w:rsidP="00935672">
            <w:pPr>
              <w:jc w:val="center"/>
            </w:pPr>
            <w:r>
              <w:t>18</w:t>
            </w:r>
          </w:p>
        </w:tc>
        <w:tc>
          <w:tcPr>
            <w:tcW w:w="1035" w:type="dxa"/>
          </w:tcPr>
          <w:p w:rsidR="00097B28" w:rsidRPr="00DC11F5" w:rsidRDefault="00097B28" w:rsidP="008E11D1">
            <w:pPr>
              <w:jc w:val="center"/>
            </w:pPr>
            <w:r>
              <w:t>16</w:t>
            </w:r>
          </w:p>
        </w:tc>
        <w:tc>
          <w:tcPr>
            <w:tcW w:w="838" w:type="dxa"/>
          </w:tcPr>
          <w:p w:rsidR="00097B28" w:rsidRPr="00DC11F5" w:rsidRDefault="00097B28" w:rsidP="00935672">
            <w:pPr>
              <w:jc w:val="center"/>
            </w:pPr>
          </w:p>
        </w:tc>
        <w:tc>
          <w:tcPr>
            <w:tcW w:w="2142" w:type="dxa"/>
          </w:tcPr>
          <w:p w:rsidR="00097B28" w:rsidRPr="00DC11F5" w:rsidRDefault="00097B28" w:rsidP="00935672">
            <w:pPr>
              <w:jc w:val="center"/>
            </w:pPr>
            <w:r>
              <w:t>36</w:t>
            </w:r>
          </w:p>
        </w:tc>
      </w:tr>
    </w:tbl>
    <w:p w:rsidR="00097B28" w:rsidRDefault="00097B28" w:rsidP="002900BE">
      <w:pPr>
        <w:autoSpaceDE w:val="0"/>
        <w:autoSpaceDN w:val="0"/>
        <w:adjustRightInd w:val="0"/>
        <w:ind w:left="360"/>
        <w:jc w:val="both"/>
      </w:pPr>
    </w:p>
    <w:p w:rsidR="00097B28" w:rsidRDefault="00097B28" w:rsidP="002900BE">
      <w:pPr>
        <w:autoSpaceDE w:val="0"/>
        <w:autoSpaceDN w:val="0"/>
        <w:adjustRightInd w:val="0"/>
        <w:ind w:left="360"/>
        <w:jc w:val="both"/>
      </w:pPr>
    </w:p>
    <w:p w:rsidR="00097B28" w:rsidRPr="00DC11F5" w:rsidRDefault="00097B28" w:rsidP="00C74686">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97B28" w:rsidRPr="00DC11F5" w:rsidTr="00FD2413">
        <w:tc>
          <w:tcPr>
            <w:tcW w:w="924" w:type="dxa"/>
            <w:vMerge w:val="restart"/>
          </w:tcPr>
          <w:p w:rsidR="00097B28" w:rsidRPr="00DC11F5" w:rsidRDefault="00097B28" w:rsidP="001615E8">
            <w:pPr>
              <w:jc w:val="center"/>
              <w:rPr>
                <w:b/>
              </w:rPr>
            </w:pPr>
          </w:p>
          <w:p w:rsidR="00097B28" w:rsidRPr="00DC11F5" w:rsidRDefault="00097B28" w:rsidP="001615E8">
            <w:pPr>
              <w:jc w:val="center"/>
              <w:rPr>
                <w:b/>
              </w:rPr>
            </w:pPr>
            <w:r w:rsidRPr="00DC11F5">
              <w:rPr>
                <w:b/>
              </w:rPr>
              <w:t>№ п/п</w:t>
            </w:r>
          </w:p>
        </w:tc>
        <w:tc>
          <w:tcPr>
            <w:tcW w:w="2708" w:type="dxa"/>
            <w:vMerge w:val="restart"/>
          </w:tcPr>
          <w:p w:rsidR="00097B28" w:rsidRPr="00DC11F5" w:rsidRDefault="00097B28" w:rsidP="001615E8">
            <w:pPr>
              <w:jc w:val="center"/>
              <w:rPr>
                <w:b/>
              </w:rPr>
            </w:pPr>
          </w:p>
          <w:p w:rsidR="00097B28" w:rsidRPr="00DC11F5" w:rsidRDefault="00097B28" w:rsidP="001615E8">
            <w:pPr>
              <w:jc w:val="center"/>
              <w:rPr>
                <w:b/>
              </w:rPr>
            </w:pPr>
            <w:r w:rsidRPr="00DC11F5">
              <w:rPr>
                <w:b/>
              </w:rPr>
              <w:t>Раздел/тема</w:t>
            </w:r>
          </w:p>
        </w:tc>
        <w:tc>
          <w:tcPr>
            <w:tcW w:w="5188" w:type="dxa"/>
            <w:gridSpan w:val="4"/>
          </w:tcPr>
          <w:p w:rsidR="00097B28" w:rsidRPr="00DC11F5" w:rsidRDefault="00097B28" w:rsidP="001615E8">
            <w:pPr>
              <w:jc w:val="center"/>
              <w:rPr>
                <w:b/>
              </w:rPr>
            </w:pPr>
            <w:r w:rsidRPr="00DC11F5">
              <w:rPr>
                <w:b/>
              </w:rPr>
              <w:t>Виды учебной работы (в часах)</w:t>
            </w:r>
          </w:p>
        </w:tc>
      </w:tr>
      <w:tr w:rsidR="00097B28" w:rsidRPr="00DC11F5" w:rsidTr="00FD2413">
        <w:tc>
          <w:tcPr>
            <w:tcW w:w="924" w:type="dxa"/>
            <w:vMerge/>
          </w:tcPr>
          <w:p w:rsidR="00097B28" w:rsidRPr="00DC11F5" w:rsidRDefault="00097B28" w:rsidP="001615E8">
            <w:pPr>
              <w:jc w:val="center"/>
              <w:rPr>
                <w:b/>
              </w:rPr>
            </w:pPr>
          </w:p>
        </w:tc>
        <w:tc>
          <w:tcPr>
            <w:tcW w:w="2708" w:type="dxa"/>
            <w:vMerge/>
          </w:tcPr>
          <w:p w:rsidR="00097B28" w:rsidRPr="00DC11F5" w:rsidRDefault="00097B28" w:rsidP="001615E8">
            <w:pPr>
              <w:jc w:val="center"/>
              <w:rPr>
                <w:b/>
              </w:rPr>
            </w:pPr>
          </w:p>
        </w:tc>
        <w:tc>
          <w:tcPr>
            <w:tcW w:w="3046" w:type="dxa"/>
            <w:gridSpan w:val="3"/>
          </w:tcPr>
          <w:p w:rsidR="00097B28" w:rsidRPr="00DC11F5" w:rsidRDefault="00097B28" w:rsidP="001615E8">
            <w:pPr>
              <w:jc w:val="center"/>
              <w:rPr>
                <w:b/>
              </w:rPr>
            </w:pPr>
            <w:r w:rsidRPr="00DC11F5">
              <w:rPr>
                <w:b/>
              </w:rPr>
              <w:t>Аудиторная работа</w:t>
            </w:r>
          </w:p>
        </w:tc>
        <w:tc>
          <w:tcPr>
            <w:tcW w:w="2142" w:type="dxa"/>
            <w:vMerge w:val="restart"/>
          </w:tcPr>
          <w:p w:rsidR="00097B28" w:rsidRPr="00DC11F5" w:rsidRDefault="00097B28" w:rsidP="001615E8">
            <w:pPr>
              <w:jc w:val="center"/>
              <w:rPr>
                <w:b/>
              </w:rPr>
            </w:pPr>
            <w:r w:rsidRPr="00DC11F5">
              <w:rPr>
                <w:b/>
              </w:rPr>
              <w:t>Самостоятельная работа</w:t>
            </w:r>
          </w:p>
        </w:tc>
      </w:tr>
      <w:tr w:rsidR="00097B28" w:rsidRPr="00DC11F5" w:rsidTr="00FD2413">
        <w:tc>
          <w:tcPr>
            <w:tcW w:w="924" w:type="dxa"/>
            <w:vMerge/>
          </w:tcPr>
          <w:p w:rsidR="00097B28" w:rsidRPr="00DC11F5" w:rsidRDefault="00097B28" w:rsidP="001615E8">
            <w:pPr>
              <w:jc w:val="both"/>
            </w:pPr>
          </w:p>
        </w:tc>
        <w:tc>
          <w:tcPr>
            <w:tcW w:w="2708" w:type="dxa"/>
            <w:vMerge/>
          </w:tcPr>
          <w:p w:rsidR="00097B28" w:rsidRPr="00DC11F5" w:rsidRDefault="00097B28" w:rsidP="001615E8">
            <w:pPr>
              <w:jc w:val="both"/>
            </w:pPr>
          </w:p>
        </w:tc>
        <w:tc>
          <w:tcPr>
            <w:tcW w:w="1173" w:type="dxa"/>
          </w:tcPr>
          <w:p w:rsidR="00097B28" w:rsidRPr="00DC11F5" w:rsidRDefault="00097B28" w:rsidP="001615E8">
            <w:pPr>
              <w:jc w:val="center"/>
              <w:rPr>
                <w:b/>
              </w:rPr>
            </w:pPr>
            <w:r w:rsidRPr="00DC11F5">
              <w:rPr>
                <w:b/>
              </w:rPr>
              <w:t>ЛЗ</w:t>
            </w:r>
          </w:p>
        </w:tc>
        <w:tc>
          <w:tcPr>
            <w:tcW w:w="1035" w:type="dxa"/>
          </w:tcPr>
          <w:p w:rsidR="00097B28" w:rsidRPr="00DC11F5" w:rsidRDefault="00097B28" w:rsidP="001615E8">
            <w:pPr>
              <w:jc w:val="center"/>
              <w:rPr>
                <w:b/>
              </w:rPr>
            </w:pPr>
            <w:r w:rsidRPr="00DC11F5">
              <w:rPr>
                <w:b/>
              </w:rPr>
              <w:t>ПЗ</w:t>
            </w:r>
          </w:p>
        </w:tc>
        <w:tc>
          <w:tcPr>
            <w:tcW w:w="838" w:type="dxa"/>
          </w:tcPr>
          <w:p w:rsidR="00097B28" w:rsidRPr="00DC11F5" w:rsidRDefault="00097B28" w:rsidP="001615E8">
            <w:pPr>
              <w:rPr>
                <w:b/>
              </w:rPr>
            </w:pPr>
            <w:proofErr w:type="spellStart"/>
            <w:r w:rsidRPr="00DC11F5">
              <w:rPr>
                <w:b/>
              </w:rPr>
              <w:t>ЛабЗ</w:t>
            </w:r>
            <w:proofErr w:type="spellEnd"/>
          </w:p>
        </w:tc>
        <w:tc>
          <w:tcPr>
            <w:tcW w:w="2142" w:type="dxa"/>
            <w:vMerge/>
          </w:tcPr>
          <w:p w:rsidR="00097B28" w:rsidRPr="00DC11F5" w:rsidRDefault="00097B28" w:rsidP="001615E8">
            <w:pPr>
              <w:jc w:val="both"/>
            </w:pPr>
          </w:p>
        </w:tc>
      </w:tr>
      <w:tr w:rsidR="00097B28" w:rsidRPr="00DC11F5" w:rsidTr="00FD2413">
        <w:tc>
          <w:tcPr>
            <w:tcW w:w="8820" w:type="dxa"/>
            <w:gridSpan w:val="6"/>
          </w:tcPr>
          <w:p w:rsidR="00097B28" w:rsidRPr="00DC11F5" w:rsidRDefault="00097B28" w:rsidP="001615E8">
            <w:pPr>
              <w:jc w:val="center"/>
            </w:pPr>
            <w:r>
              <w:t>7 семестр</w:t>
            </w:r>
          </w:p>
        </w:tc>
      </w:tr>
      <w:tr w:rsidR="00097B28" w:rsidRPr="00DC11F5" w:rsidTr="00FD2413">
        <w:tc>
          <w:tcPr>
            <w:tcW w:w="924" w:type="dxa"/>
          </w:tcPr>
          <w:p w:rsidR="00097B28" w:rsidRPr="00DC11F5" w:rsidRDefault="00097B28" w:rsidP="00C05783">
            <w:pPr>
              <w:pStyle w:val="a3"/>
              <w:numPr>
                <w:ilvl w:val="0"/>
                <w:numId w:val="8"/>
              </w:numPr>
              <w:ind w:left="0"/>
              <w:jc w:val="both"/>
            </w:pPr>
            <w:r>
              <w:t>1</w:t>
            </w:r>
          </w:p>
        </w:tc>
        <w:tc>
          <w:tcPr>
            <w:tcW w:w="2708" w:type="dxa"/>
          </w:tcPr>
          <w:p w:rsidR="00097B28" w:rsidRPr="006D24AA" w:rsidRDefault="00097B28" w:rsidP="00C0578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097B28" w:rsidRDefault="00097B28" w:rsidP="00C05783">
            <w:pPr>
              <w:jc w:val="center"/>
            </w:pPr>
            <w:r>
              <w:t>2</w:t>
            </w:r>
          </w:p>
          <w:p w:rsidR="00097B28" w:rsidRPr="00DC11F5" w:rsidRDefault="00097B28" w:rsidP="00C05783">
            <w:pPr>
              <w:jc w:val="center"/>
            </w:pP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13</w:t>
            </w:r>
          </w:p>
        </w:tc>
      </w:tr>
      <w:tr w:rsidR="00097B28" w:rsidRPr="00DC11F5" w:rsidTr="00FD2413">
        <w:tc>
          <w:tcPr>
            <w:tcW w:w="924" w:type="dxa"/>
          </w:tcPr>
          <w:p w:rsidR="00097B28" w:rsidRDefault="00097B28" w:rsidP="00C05783">
            <w:pPr>
              <w:pStyle w:val="a3"/>
              <w:ind w:left="0"/>
              <w:jc w:val="both"/>
            </w:pPr>
            <w:r>
              <w:t>2</w:t>
            </w:r>
          </w:p>
        </w:tc>
        <w:tc>
          <w:tcPr>
            <w:tcW w:w="2708" w:type="dxa"/>
          </w:tcPr>
          <w:p w:rsidR="00097B28" w:rsidRPr="00773DBC" w:rsidRDefault="00097B28" w:rsidP="00C05783">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097B28" w:rsidRPr="00DC11F5" w:rsidRDefault="00097B28" w:rsidP="00C05783">
            <w:pPr>
              <w:jc w:val="center"/>
            </w:pPr>
            <w:r>
              <w:t>2</w:t>
            </w: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14</w:t>
            </w:r>
          </w:p>
        </w:tc>
      </w:tr>
      <w:tr w:rsidR="00097B28" w:rsidRPr="00DC11F5" w:rsidTr="00FD2413">
        <w:tc>
          <w:tcPr>
            <w:tcW w:w="924" w:type="dxa"/>
          </w:tcPr>
          <w:p w:rsidR="00097B28" w:rsidRDefault="00097B28" w:rsidP="00C05783">
            <w:pPr>
              <w:pStyle w:val="a3"/>
              <w:ind w:left="0"/>
              <w:jc w:val="both"/>
            </w:pPr>
            <w:r>
              <w:t>3</w:t>
            </w:r>
          </w:p>
        </w:tc>
        <w:tc>
          <w:tcPr>
            <w:tcW w:w="2708" w:type="dxa"/>
          </w:tcPr>
          <w:p w:rsidR="00097B28" w:rsidRPr="00773DBC" w:rsidRDefault="00097B28" w:rsidP="00C05783">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097B28" w:rsidRDefault="00097B28" w:rsidP="00C05783">
            <w:pPr>
              <w:jc w:val="center"/>
            </w:pPr>
            <w:r>
              <w:t>2</w:t>
            </w:r>
          </w:p>
        </w:tc>
        <w:tc>
          <w:tcPr>
            <w:tcW w:w="1035" w:type="dxa"/>
          </w:tcPr>
          <w:p w:rsidR="00097B28"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14</w:t>
            </w:r>
          </w:p>
        </w:tc>
      </w:tr>
      <w:tr w:rsidR="00097B28" w:rsidRPr="00DC11F5" w:rsidTr="001F5309">
        <w:trPr>
          <w:trHeight w:val="557"/>
        </w:trPr>
        <w:tc>
          <w:tcPr>
            <w:tcW w:w="924" w:type="dxa"/>
          </w:tcPr>
          <w:p w:rsidR="00097B28" w:rsidRDefault="00097B28" w:rsidP="00C05783">
            <w:pPr>
              <w:jc w:val="both"/>
            </w:pPr>
            <w:r>
              <w:t>4</w:t>
            </w:r>
          </w:p>
          <w:p w:rsidR="00097B28" w:rsidRPr="00DC11F5" w:rsidRDefault="00097B28" w:rsidP="00C05783">
            <w:pPr>
              <w:jc w:val="both"/>
            </w:pPr>
          </w:p>
        </w:tc>
        <w:tc>
          <w:tcPr>
            <w:tcW w:w="2708" w:type="dxa"/>
          </w:tcPr>
          <w:p w:rsidR="00097B28" w:rsidRPr="00773DBC" w:rsidRDefault="00097B28" w:rsidP="00C05783">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097B28" w:rsidRPr="00DC11F5" w:rsidRDefault="00097B28" w:rsidP="00C05783">
            <w:pPr>
              <w:jc w:val="center"/>
            </w:pPr>
            <w:r>
              <w:t>2</w:t>
            </w: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13</w:t>
            </w:r>
          </w:p>
        </w:tc>
      </w:tr>
      <w:tr w:rsidR="00097B28" w:rsidRPr="00DC11F5" w:rsidTr="00FD2413">
        <w:tc>
          <w:tcPr>
            <w:tcW w:w="924" w:type="dxa"/>
          </w:tcPr>
          <w:p w:rsidR="00097B28" w:rsidRPr="00DC11F5" w:rsidRDefault="00097B28" w:rsidP="00C05783">
            <w:pPr>
              <w:pStyle w:val="a3"/>
              <w:ind w:left="0"/>
              <w:jc w:val="both"/>
            </w:pPr>
          </w:p>
        </w:tc>
        <w:tc>
          <w:tcPr>
            <w:tcW w:w="2708" w:type="dxa"/>
          </w:tcPr>
          <w:p w:rsidR="00097B28" w:rsidRPr="00DC11F5" w:rsidRDefault="00097B28" w:rsidP="00C05783">
            <w:pPr>
              <w:jc w:val="both"/>
            </w:pPr>
            <w:r w:rsidRPr="00DC11F5">
              <w:t xml:space="preserve">Итого </w:t>
            </w:r>
          </w:p>
        </w:tc>
        <w:tc>
          <w:tcPr>
            <w:tcW w:w="1173" w:type="dxa"/>
          </w:tcPr>
          <w:p w:rsidR="00097B28" w:rsidRPr="00DC11F5" w:rsidRDefault="00097B28" w:rsidP="00C05783">
            <w:pPr>
              <w:jc w:val="center"/>
            </w:pPr>
            <w:r>
              <w:t>8</w:t>
            </w:r>
          </w:p>
        </w:tc>
        <w:tc>
          <w:tcPr>
            <w:tcW w:w="1035" w:type="dxa"/>
          </w:tcPr>
          <w:p w:rsidR="00097B28" w:rsidRPr="00DC11F5" w:rsidRDefault="00097B28" w:rsidP="00C05783">
            <w:pPr>
              <w:jc w:val="center"/>
            </w:pPr>
            <w:r>
              <w:t>8</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54</w:t>
            </w:r>
          </w:p>
        </w:tc>
      </w:tr>
    </w:tbl>
    <w:p w:rsidR="00097B28" w:rsidRDefault="00097B28" w:rsidP="00D00133">
      <w:pPr>
        <w:widowControl w:val="0"/>
        <w:autoSpaceDE w:val="0"/>
        <w:autoSpaceDN w:val="0"/>
        <w:adjustRightInd w:val="0"/>
        <w:jc w:val="both"/>
      </w:pPr>
    </w:p>
    <w:p w:rsidR="00097B28" w:rsidRPr="000F440F" w:rsidRDefault="00097B28" w:rsidP="00D00133">
      <w:pPr>
        <w:autoSpaceDE w:val="0"/>
        <w:autoSpaceDN w:val="0"/>
        <w:adjustRightInd w:val="0"/>
        <w:jc w:val="both"/>
      </w:pPr>
    </w:p>
    <w:p w:rsidR="00097B28" w:rsidRDefault="00097B2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97B28" w:rsidRPr="00DC11F5" w:rsidRDefault="00097B28" w:rsidP="00076DA1">
      <w:pPr>
        <w:numPr>
          <w:ilvl w:val="2"/>
          <w:numId w:val="7"/>
        </w:numPr>
        <w:autoSpaceDE w:val="0"/>
        <w:autoSpaceDN w:val="0"/>
        <w:adjustRightInd w:val="0"/>
        <w:rPr>
          <w:b/>
        </w:rPr>
      </w:pPr>
      <w:r w:rsidRPr="00DC11F5">
        <w:rPr>
          <w:b/>
        </w:rPr>
        <w:t>Содержание лекционного курса</w:t>
      </w:r>
    </w:p>
    <w:p w:rsidR="00097B28" w:rsidRPr="00DC11F5" w:rsidRDefault="00097B28"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97B28" w:rsidRPr="00DC11F5" w:rsidTr="00B35136">
        <w:tc>
          <w:tcPr>
            <w:tcW w:w="684" w:type="dxa"/>
          </w:tcPr>
          <w:p w:rsidR="00097B28" w:rsidRPr="007B023B" w:rsidRDefault="00097B28" w:rsidP="00B35136">
            <w:pPr>
              <w:jc w:val="center"/>
              <w:rPr>
                <w:b/>
              </w:rPr>
            </w:pPr>
            <w:r w:rsidRPr="007B023B">
              <w:rPr>
                <w:b/>
              </w:rPr>
              <w:t>№ п/п</w:t>
            </w:r>
          </w:p>
        </w:tc>
        <w:tc>
          <w:tcPr>
            <w:tcW w:w="2464" w:type="dxa"/>
          </w:tcPr>
          <w:p w:rsidR="00097B28" w:rsidRPr="007B023B" w:rsidRDefault="00097B28" w:rsidP="00B35136">
            <w:pPr>
              <w:jc w:val="center"/>
              <w:rPr>
                <w:b/>
              </w:rPr>
            </w:pPr>
            <w:r w:rsidRPr="007B023B">
              <w:rPr>
                <w:b/>
              </w:rPr>
              <w:t>Наименование темы (раздела) дисциплины</w:t>
            </w:r>
          </w:p>
        </w:tc>
        <w:tc>
          <w:tcPr>
            <w:tcW w:w="6423" w:type="dxa"/>
          </w:tcPr>
          <w:p w:rsidR="00097B28" w:rsidRPr="007B023B" w:rsidRDefault="00097B28" w:rsidP="00B35136">
            <w:pPr>
              <w:jc w:val="center"/>
              <w:rPr>
                <w:b/>
              </w:rPr>
            </w:pPr>
            <w:r w:rsidRPr="007B023B">
              <w:rPr>
                <w:b/>
              </w:rPr>
              <w:t>Содержание лекционного занятия</w:t>
            </w:r>
          </w:p>
        </w:tc>
      </w:tr>
      <w:tr w:rsidR="00097B28" w:rsidRPr="00DC11F5" w:rsidTr="00B35136">
        <w:tc>
          <w:tcPr>
            <w:tcW w:w="684" w:type="dxa"/>
          </w:tcPr>
          <w:p w:rsidR="00097B28" w:rsidRPr="007B023B" w:rsidRDefault="00097B28" w:rsidP="00314A5D">
            <w:pPr>
              <w:pStyle w:val="a3"/>
              <w:numPr>
                <w:ilvl w:val="0"/>
                <w:numId w:val="11"/>
              </w:numPr>
            </w:pPr>
          </w:p>
        </w:tc>
        <w:tc>
          <w:tcPr>
            <w:tcW w:w="2464" w:type="dxa"/>
          </w:tcPr>
          <w:p w:rsidR="00097B28" w:rsidRPr="006D24AA" w:rsidRDefault="00097B28"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097B28" w:rsidRDefault="00097B28" w:rsidP="00C74686">
            <w:pPr>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097B28" w:rsidRPr="007B023B" w:rsidRDefault="00097B28" w:rsidP="00C74686">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097B28" w:rsidRPr="00DC11F5" w:rsidTr="00B35136">
        <w:tc>
          <w:tcPr>
            <w:tcW w:w="684" w:type="dxa"/>
          </w:tcPr>
          <w:p w:rsidR="00097B28" w:rsidRPr="007B023B" w:rsidRDefault="00097B28" w:rsidP="00314A5D">
            <w:pPr>
              <w:pStyle w:val="a3"/>
              <w:numPr>
                <w:ilvl w:val="0"/>
                <w:numId w:val="11"/>
              </w:numPr>
            </w:pPr>
          </w:p>
        </w:tc>
        <w:tc>
          <w:tcPr>
            <w:tcW w:w="2464" w:type="dxa"/>
          </w:tcPr>
          <w:p w:rsidR="00097B28" w:rsidRPr="00773DBC" w:rsidRDefault="00097B28"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097B28" w:rsidRDefault="00097B28" w:rsidP="00C74686">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097B28" w:rsidRDefault="00097B28" w:rsidP="00C74686">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C74686">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097B28" w:rsidRDefault="00097B28" w:rsidP="00C74686">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097B28" w:rsidRDefault="00097B28" w:rsidP="00C74686">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097B28" w:rsidRPr="007B023B" w:rsidRDefault="00097B28" w:rsidP="00C74686">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097B28" w:rsidRPr="00DC11F5" w:rsidTr="004C0A44">
        <w:trPr>
          <w:trHeight w:val="3393"/>
        </w:trPr>
        <w:tc>
          <w:tcPr>
            <w:tcW w:w="684" w:type="dxa"/>
          </w:tcPr>
          <w:p w:rsidR="00097B28" w:rsidRPr="007B023B" w:rsidRDefault="00097B28" w:rsidP="00076DA1">
            <w:pPr>
              <w:pStyle w:val="a3"/>
              <w:numPr>
                <w:ilvl w:val="0"/>
                <w:numId w:val="9"/>
              </w:numPr>
              <w:ind w:left="0"/>
              <w:jc w:val="both"/>
            </w:pPr>
            <w:r w:rsidRPr="007B023B">
              <w:t>3</w:t>
            </w:r>
          </w:p>
        </w:tc>
        <w:tc>
          <w:tcPr>
            <w:tcW w:w="2464" w:type="dxa"/>
          </w:tcPr>
          <w:p w:rsidR="00097B28" w:rsidRPr="00773DBC" w:rsidRDefault="00097B28"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097B28" w:rsidRDefault="00097B28" w:rsidP="00C74686">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74686">
            <w:pPr>
              <w:pStyle w:val="afa"/>
              <w:jc w:val="both"/>
            </w:pPr>
            <w:r w:rsidRPr="009B19B0">
              <w:t>Нормативные документы в сфере образования учащихся с ограниченными возможностями здоровья</w:t>
            </w:r>
            <w:r>
              <w:t>.</w:t>
            </w:r>
          </w:p>
          <w:p w:rsidR="00097B28" w:rsidRDefault="00097B28" w:rsidP="00C74686">
            <w:pPr>
              <w:pStyle w:val="afa"/>
              <w:jc w:val="both"/>
              <w:rPr>
                <w:i/>
              </w:rPr>
            </w:pPr>
            <w:r w:rsidRPr="00C45B02">
              <w:t>Психическое недоразвитие</w:t>
            </w:r>
            <w:r w:rsidRPr="00541C17">
              <w:rPr>
                <w:i/>
              </w:rPr>
              <w:t>.</w:t>
            </w:r>
          </w:p>
          <w:p w:rsidR="00097B28" w:rsidRDefault="00097B28" w:rsidP="00C74686">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097B28" w:rsidRPr="00C45B02" w:rsidRDefault="00097B28" w:rsidP="00C74686">
            <w:pPr>
              <w:pStyle w:val="afa"/>
              <w:jc w:val="both"/>
            </w:pPr>
            <w:r w:rsidRPr="00C45B02">
              <w:t xml:space="preserve">Задержанное развитие. </w:t>
            </w:r>
          </w:p>
          <w:p w:rsidR="00097B28" w:rsidRDefault="00097B28" w:rsidP="00C74686">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097B28" w:rsidRPr="00C45B02" w:rsidRDefault="00097B28" w:rsidP="00C74686">
            <w:pPr>
              <w:pStyle w:val="afa"/>
              <w:jc w:val="both"/>
            </w:pPr>
            <w:r w:rsidRPr="00C45B02">
              <w:t xml:space="preserve">Поврежденное развитие. </w:t>
            </w:r>
          </w:p>
          <w:p w:rsidR="00097B28" w:rsidRDefault="00097B28" w:rsidP="00C74686">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097B28" w:rsidRPr="00C45B02" w:rsidRDefault="00097B28" w:rsidP="00C74686">
            <w:pPr>
              <w:jc w:val="both"/>
            </w:pPr>
            <w:proofErr w:type="spellStart"/>
            <w:r w:rsidRPr="00C45B02">
              <w:t>Дефицитарное</w:t>
            </w:r>
            <w:proofErr w:type="spellEnd"/>
            <w:r w:rsidRPr="00C45B02">
              <w:t xml:space="preserve"> развитие. </w:t>
            </w:r>
          </w:p>
          <w:p w:rsidR="00097B28" w:rsidRDefault="00097B28" w:rsidP="00C74686">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097B28" w:rsidRPr="00C45B02" w:rsidRDefault="00097B28" w:rsidP="00C74686">
            <w:pPr>
              <w:jc w:val="both"/>
            </w:pPr>
            <w:r w:rsidRPr="00C45B02">
              <w:t xml:space="preserve">Искаженное развитие, его природа, причины, формы. </w:t>
            </w:r>
          </w:p>
          <w:p w:rsidR="00097B28" w:rsidRDefault="00097B28" w:rsidP="00C74686">
            <w:pPr>
              <w:jc w:val="both"/>
            </w:pPr>
            <w:r w:rsidRPr="00541C17">
              <w:t xml:space="preserve">Особенности развития </w:t>
            </w:r>
            <w:r>
              <w:t xml:space="preserve">детей с </w:t>
            </w:r>
            <w:r w:rsidRPr="00541C17">
              <w:t xml:space="preserve">синдромом аутизма. </w:t>
            </w:r>
          </w:p>
          <w:p w:rsidR="00097B28" w:rsidRPr="00C45B02" w:rsidRDefault="00097B28" w:rsidP="00C74686">
            <w:pPr>
              <w:jc w:val="both"/>
            </w:pPr>
            <w:r w:rsidRPr="00C45B02">
              <w:t xml:space="preserve">Дисгармоничное развитие. </w:t>
            </w:r>
          </w:p>
          <w:p w:rsidR="00097B28" w:rsidRDefault="00097B28" w:rsidP="00C74686">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097B28" w:rsidRPr="00A530AF" w:rsidRDefault="00097B28" w:rsidP="00C74686">
            <w:pPr>
              <w:jc w:val="both"/>
            </w:pPr>
            <w:r w:rsidRPr="00A530AF">
              <w:t>Развитие детей со сложными недостатками развития.</w:t>
            </w:r>
          </w:p>
          <w:p w:rsidR="00097B28"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097B28" w:rsidRDefault="00097B28" w:rsidP="00C74686">
            <w:pPr>
              <w:jc w:val="both"/>
            </w:pPr>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097B28" w:rsidRPr="00DC11F5" w:rsidTr="00B35136">
        <w:tc>
          <w:tcPr>
            <w:tcW w:w="684" w:type="dxa"/>
          </w:tcPr>
          <w:p w:rsidR="00097B28" w:rsidRPr="007B023B" w:rsidRDefault="00097B28" w:rsidP="00076DA1">
            <w:pPr>
              <w:pStyle w:val="a3"/>
              <w:numPr>
                <w:ilvl w:val="0"/>
                <w:numId w:val="9"/>
              </w:numPr>
              <w:ind w:left="0"/>
              <w:jc w:val="both"/>
            </w:pPr>
            <w:r w:rsidRPr="007B023B">
              <w:t>4</w:t>
            </w:r>
          </w:p>
        </w:tc>
        <w:tc>
          <w:tcPr>
            <w:tcW w:w="2464" w:type="dxa"/>
          </w:tcPr>
          <w:p w:rsidR="00097B28" w:rsidRPr="00773DBC" w:rsidRDefault="00097B28"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097B28" w:rsidRDefault="00097B28" w:rsidP="00C74686">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097B28" w:rsidRPr="007B023B" w:rsidRDefault="00097B28" w:rsidP="00C74686">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097B28" w:rsidRPr="00DC11F5" w:rsidRDefault="00097B28" w:rsidP="00076DA1">
      <w:pPr>
        <w:autoSpaceDE w:val="0"/>
        <w:autoSpaceDN w:val="0"/>
        <w:adjustRightInd w:val="0"/>
        <w:jc w:val="center"/>
      </w:pPr>
    </w:p>
    <w:p w:rsidR="00097B28" w:rsidRPr="00DC11F5" w:rsidRDefault="00097B28" w:rsidP="00D00133">
      <w:pPr>
        <w:autoSpaceDE w:val="0"/>
        <w:autoSpaceDN w:val="0"/>
        <w:adjustRightInd w:val="0"/>
        <w:ind w:left="1440"/>
        <w:jc w:val="center"/>
        <w:rPr>
          <w:b/>
        </w:rPr>
      </w:pPr>
    </w:p>
    <w:p w:rsidR="00097B28" w:rsidRPr="00DC11F5" w:rsidRDefault="00097B28" w:rsidP="0099483A">
      <w:pPr>
        <w:autoSpaceDE w:val="0"/>
        <w:autoSpaceDN w:val="0"/>
        <w:adjustRightInd w:val="0"/>
        <w:rPr>
          <w:b/>
        </w:rPr>
      </w:pPr>
      <w:r w:rsidRPr="00DC11F5">
        <w:rPr>
          <w:b/>
        </w:rPr>
        <w:t>4.2.2. Содержание практических занятий</w:t>
      </w:r>
    </w:p>
    <w:p w:rsidR="00097B28" w:rsidRPr="00DC11F5" w:rsidRDefault="00097B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97B28" w:rsidRPr="002D0F2F" w:rsidTr="006774E3">
        <w:tc>
          <w:tcPr>
            <w:tcW w:w="817" w:type="dxa"/>
          </w:tcPr>
          <w:p w:rsidR="00097B28" w:rsidRPr="002D0F2F" w:rsidRDefault="00097B28" w:rsidP="00A96FF5">
            <w:pPr>
              <w:jc w:val="center"/>
              <w:rPr>
                <w:b/>
              </w:rPr>
            </w:pPr>
            <w:r w:rsidRPr="002D0F2F">
              <w:rPr>
                <w:b/>
              </w:rPr>
              <w:t>№ п/п</w:t>
            </w:r>
          </w:p>
        </w:tc>
        <w:tc>
          <w:tcPr>
            <w:tcW w:w="2410" w:type="dxa"/>
          </w:tcPr>
          <w:p w:rsidR="00097B28" w:rsidRPr="002D0F2F" w:rsidRDefault="00097B28" w:rsidP="00A96FF5">
            <w:pPr>
              <w:jc w:val="center"/>
              <w:rPr>
                <w:b/>
              </w:rPr>
            </w:pPr>
            <w:r w:rsidRPr="002D0F2F">
              <w:rPr>
                <w:b/>
              </w:rPr>
              <w:t>Наименование темы (раздела) дисциплины</w:t>
            </w:r>
          </w:p>
        </w:tc>
        <w:tc>
          <w:tcPr>
            <w:tcW w:w="6344" w:type="dxa"/>
          </w:tcPr>
          <w:p w:rsidR="00097B28" w:rsidRPr="002D0F2F" w:rsidRDefault="00097B28" w:rsidP="002D0F2F">
            <w:pPr>
              <w:jc w:val="center"/>
              <w:rPr>
                <w:b/>
              </w:rPr>
            </w:pPr>
            <w:r w:rsidRPr="002D0F2F">
              <w:rPr>
                <w:b/>
              </w:rPr>
              <w:t>Содержание п</w:t>
            </w:r>
            <w:r>
              <w:rPr>
                <w:b/>
              </w:rPr>
              <w:t>рактического занятия</w:t>
            </w:r>
          </w:p>
        </w:tc>
      </w:tr>
      <w:tr w:rsidR="00097B28" w:rsidRPr="002D0F2F" w:rsidTr="006774E3">
        <w:tc>
          <w:tcPr>
            <w:tcW w:w="817" w:type="dxa"/>
          </w:tcPr>
          <w:p w:rsidR="00097B28" w:rsidRPr="002D0F2F" w:rsidRDefault="00097B28" w:rsidP="00904AEF">
            <w:pPr>
              <w:pStyle w:val="a3"/>
              <w:ind w:left="0"/>
            </w:pPr>
            <w:r>
              <w:t>1.</w:t>
            </w:r>
          </w:p>
        </w:tc>
        <w:tc>
          <w:tcPr>
            <w:tcW w:w="2410" w:type="dxa"/>
          </w:tcPr>
          <w:p w:rsidR="00097B28" w:rsidRPr="0046752F" w:rsidRDefault="00097B28"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097B28" w:rsidRDefault="00097B28" w:rsidP="00C74686">
            <w:pPr>
              <w:jc w:val="both"/>
            </w:pPr>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097B28" w:rsidRPr="007B023B" w:rsidRDefault="00097B28" w:rsidP="00C74686">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097B28" w:rsidRPr="002D0F2F" w:rsidTr="006774E3">
        <w:tc>
          <w:tcPr>
            <w:tcW w:w="817" w:type="dxa"/>
          </w:tcPr>
          <w:p w:rsidR="00097B28" w:rsidRDefault="00097B28" w:rsidP="00904AEF">
            <w:pPr>
              <w:pStyle w:val="a3"/>
              <w:ind w:left="0"/>
            </w:pPr>
            <w:r>
              <w:t>2.</w:t>
            </w:r>
          </w:p>
        </w:tc>
        <w:tc>
          <w:tcPr>
            <w:tcW w:w="2410" w:type="dxa"/>
          </w:tcPr>
          <w:p w:rsidR="00097B28" w:rsidRPr="0046752F" w:rsidRDefault="00097B28"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097B28" w:rsidRDefault="00097B28" w:rsidP="00C74686">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097B28" w:rsidRDefault="00097B28" w:rsidP="00C74686">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C74686">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097B28" w:rsidRDefault="00097B28" w:rsidP="00C74686">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097B28" w:rsidRDefault="00097B28" w:rsidP="00C74686">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097B28" w:rsidRPr="007B023B" w:rsidRDefault="00097B28" w:rsidP="00C74686">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097B28" w:rsidRPr="002D0F2F" w:rsidTr="006774E3">
        <w:tc>
          <w:tcPr>
            <w:tcW w:w="817" w:type="dxa"/>
          </w:tcPr>
          <w:p w:rsidR="00097B28" w:rsidRPr="002D0F2F" w:rsidRDefault="00097B28" w:rsidP="00904AEF">
            <w:pPr>
              <w:pStyle w:val="a3"/>
              <w:numPr>
                <w:ilvl w:val="0"/>
                <w:numId w:val="9"/>
              </w:numPr>
              <w:ind w:left="0"/>
              <w:jc w:val="both"/>
            </w:pPr>
            <w:r>
              <w:t>3.</w:t>
            </w:r>
          </w:p>
        </w:tc>
        <w:tc>
          <w:tcPr>
            <w:tcW w:w="2410" w:type="dxa"/>
          </w:tcPr>
          <w:p w:rsidR="00097B28" w:rsidRPr="0046752F" w:rsidRDefault="00097B28"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097B28" w:rsidRDefault="00097B28" w:rsidP="00C74686">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74686">
            <w:pPr>
              <w:pStyle w:val="afa"/>
              <w:jc w:val="both"/>
            </w:pPr>
            <w:r w:rsidRPr="009B19B0">
              <w:t>Нормативные документы в сфере образования учащихся с ограниченными возможностями здоровья</w:t>
            </w:r>
            <w:r>
              <w:t>.</w:t>
            </w:r>
          </w:p>
          <w:p w:rsidR="00097B28" w:rsidRDefault="00097B28" w:rsidP="00C74686">
            <w:pPr>
              <w:pStyle w:val="afa"/>
              <w:jc w:val="both"/>
              <w:rPr>
                <w:i/>
              </w:rPr>
            </w:pPr>
            <w:r w:rsidRPr="00C45B02">
              <w:t>Психическое недоразвитие</w:t>
            </w:r>
            <w:r w:rsidRPr="00541C17">
              <w:rPr>
                <w:i/>
              </w:rPr>
              <w:t>.</w:t>
            </w:r>
          </w:p>
          <w:p w:rsidR="00097B28" w:rsidRDefault="00097B28" w:rsidP="00C74686">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097B28" w:rsidRPr="00C45B02" w:rsidRDefault="00097B28" w:rsidP="00C74686">
            <w:pPr>
              <w:pStyle w:val="afa"/>
              <w:jc w:val="both"/>
            </w:pPr>
            <w:r w:rsidRPr="00C45B02">
              <w:t xml:space="preserve">Задержанное развитие. </w:t>
            </w:r>
          </w:p>
          <w:p w:rsidR="00097B28" w:rsidRDefault="00097B28" w:rsidP="00C74686">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097B28" w:rsidRPr="00C45B02" w:rsidRDefault="00097B28" w:rsidP="00C74686">
            <w:pPr>
              <w:pStyle w:val="afa"/>
              <w:jc w:val="both"/>
            </w:pPr>
            <w:r w:rsidRPr="00C45B02">
              <w:t xml:space="preserve">Поврежденное развитие. </w:t>
            </w:r>
          </w:p>
          <w:p w:rsidR="00097B28" w:rsidRDefault="00097B28" w:rsidP="00C74686">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097B28" w:rsidRPr="00C45B02" w:rsidRDefault="00097B28" w:rsidP="00C74686">
            <w:pPr>
              <w:jc w:val="both"/>
            </w:pPr>
            <w:proofErr w:type="spellStart"/>
            <w:r w:rsidRPr="00C45B02">
              <w:t>Дефицитарное</w:t>
            </w:r>
            <w:proofErr w:type="spellEnd"/>
            <w:r w:rsidRPr="00C45B02">
              <w:t xml:space="preserve"> развитие. </w:t>
            </w:r>
          </w:p>
          <w:p w:rsidR="00097B28" w:rsidRDefault="00097B28" w:rsidP="00C74686">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097B28" w:rsidRPr="00C45B02" w:rsidRDefault="00097B28" w:rsidP="00C74686">
            <w:pPr>
              <w:jc w:val="both"/>
            </w:pPr>
            <w:r w:rsidRPr="00C45B02">
              <w:t xml:space="preserve">Искаженное развитие, его природа, причины, формы. </w:t>
            </w:r>
          </w:p>
          <w:p w:rsidR="00097B28" w:rsidRDefault="00097B28" w:rsidP="00C74686">
            <w:pPr>
              <w:jc w:val="both"/>
            </w:pPr>
            <w:r w:rsidRPr="00541C17">
              <w:t xml:space="preserve">Особенности развития </w:t>
            </w:r>
            <w:r>
              <w:t xml:space="preserve">детей с </w:t>
            </w:r>
            <w:r w:rsidRPr="00541C17">
              <w:t xml:space="preserve">синдромом аутизма. </w:t>
            </w:r>
          </w:p>
          <w:p w:rsidR="00097B28" w:rsidRPr="00C45B02" w:rsidRDefault="00097B28" w:rsidP="00C74686">
            <w:pPr>
              <w:jc w:val="both"/>
            </w:pPr>
            <w:r w:rsidRPr="00C45B02">
              <w:t xml:space="preserve">Дисгармоничное развитие. </w:t>
            </w:r>
          </w:p>
          <w:p w:rsidR="00097B28" w:rsidRDefault="00097B28" w:rsidP="00C74686">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097B28" w:rsidRPr="00A530AF" w:rsidRDefault="00097B28" w:rsidP="00C74686">
            <w:pPr>
              <w:jc w:val="both"/>
            </w:pPr>
            <w:r w:rsidRPr="00A530AF">
              <w:t>Развитие детей со сложными недостатками развития.</w:t>
            </w:r>
          </w:p>
          <w:p w:rsidR="00097B28"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097B28" w:rsidRDefault="00097B28" w:rsidP="00C74686">
            <w:pPr>
              <w:jc w:val="both"/>
            </w:pPr>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097B28" w:rsidRPr="002D0F2F" w:rsidTr="006774E3">
        <w:tc>
          <w:tcPr>
            <w:tcW w:w="817" w:type="dxa"/>
          </w:tcPr>
          <w:p w:rsidR="00097B28" w:rsidRPr="002D0F2F" w:rsidRDefault="00097B28" w:rsidP="00904AEF">
            <w:pPr>
              <w:pStyle w:val="a3"/>
              <w:numPr>
                <w:ilvl w:val="0"/>
                <w:numId w:val="9"/>
              </w:numPr>
              <w:ind w:left="0"/>
              <w:jc w:val="both"/>
            </w:pPr>
            <w:r>
              <w:t>4.</w:t>
            </w:r>
          </w:p>
        </w:tc>
        <w:tc>
          <w:tcPr>
            <w:tcW w:w="2410" w:type="dxa"/>
          </w:tcPr>
          <w:p w:rsidR="00097B28" w:rsidRPr="0046752F" w:rsidRDefault="00097B28"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097B28" w:rsidRDefault="00097B28" w:rsidP="00C74686">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097B28" w:rsidRPr="007B023B" w:rsidRDefault="00097B28" w:rsidP="00C74686">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097B28" w:rsidRPr="00DC11F5" w:rsidRDefault="00097B28" w:rsidP="00D00133">
      <w:pPr>
        <w:autoSpaceDE w:val="0"/>
        <w:autoSpaceDN w:val="0"/>
        <w:adjustRightInd w:val="0"/>
        <w:jc w:val="both"/>
        <w:rPr>
          <w:b/>
          <w:bCs/>
          <w:i/>
          <w:iCs/>
        </w:rPr>
      </w:pPr>
    </w:p>
    <w:p w:rsidR="00097B28" w:rsidRPr="00DC11F5" w:rsidRDefault="00097B28" w:rsidP="004E5484">
      <w:pPr>
        <w:autoSpaceDE w:val="0"/>
        <w:autoSpaceDN w:val="0"/>
        <w:adjustRightInd w:val="0"/>
        <w:rPr>
          <w:b/>
        </w:rPr>
      </w:pPr>
      <w:r w:rsidRPr="0093556F">
        <w:rPr>
          <w:b/>
        </w:rPr>
        <w:t>4.2.3. Содержание самостоятельной работы</w:t>
      </w:r>
    </w:p>
    <w:p w:rsidR="00097B28" w:rsidRPr="004E5484" w:rsidRDefault="00097B2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97B28" w:rsidRPr="002D0F2F" w:rsidTr="0001303E">
        <w:tc>
          <w:tcPr>
            <w:tcW w:w="817" w:type="dxa"/>
          </w:tcPr>
          <w:p w:rsidR="00097B28" w:rsidRPr="002D0F2F" w:rsidRDefault="00097B28" w:rsidP="0001303E">
            <w:pPr>
              <w:jc w:val="center"/>
              <w:rPr>
                <w:b/>
              </w:rPr>
            </w:pPr>
            <w:r w:rsidRPr="002D0F2F">
              <w:rPr>
                <w:b/>
              </w:rPr>
              <w:t>№ п/п</w:t>
            </w:r>
          </w:p>
        </w:tc>
        <w:tc>
          <w:tcPr>
            <w:tcW w:w="2410" w:type="dxa"/>
          </w:tcPr>
          <w:p w:rsidR="00097B28" w:rsidRPr="002D0F2F" w:rsidRDefault="00097B28" w:rsidP="0001303E">
            <w:pPr>
              <w:jc w:val="center"/>
              <w:rPr>
                <w:b/>
              </w:rPr>
            </w:pPr>
            <w:r w:rsidRPr="002D0F2F">
              <w:rPr>
                <w:b/>
              </w:rPr>
              <w:t>Наименование темы (раздела) дисциплины</w:t>
            </w:r>
          </w:p>
        </w:tc>
        <w:tc>
          <w:tcPr>
            <w:tcW w:w="6344" w:type="dxa"/>
          </w:tcPr>
          <w:p w:rsidR="00097B28" w:rsidRPr="002D0F2F" w:rsidRDefault="00097B28" w:rsidP="0001303E">
            <w:pPr>
              <w:jc w:val="center"/>
              <w:rPr>
                <w:b/>
              </w:rPr>
            </w:pPr>
            <w:r>
              <w:rPr>
                <w:b/>
              </w:rPr>
              <w:t>Формы и тематика самостоятельной работы</w:t>
            </w:r>
          </w:p>
        </w:tc>
      </w:tr>
      <w:tr w:rsidR="00097B28" w:rsidRPr="00D862BD" w:rsidTr="0001303E">
        <w:tc>
          <w:tcPr>
            <w:tcW w:w="817" w:type="dxa"/>
          </w:tcPr>
          <w:p w:rsidR="00097B28" w:rsidRPr="002D0F2F" w:rsidRDefault="00097B28" w:rsidP="0046752F">
            <w:pPr>
              <w:pStyle w:val="a3"/>
              <w:ind w:left="0"/>
            </w:pPr>
            <w:r>
              <w:t>1.</w:t>
            </w:r>
          </w:p>
        </w:tc>
        <w:tc>
          <w:tcPr>
            <w:tcW w:w="2410" w:type="dxa"/>
          </w:tcPr>
          <w:p w:rsidR="00097B28" w:rsidRPr="0046752F" w:rsidRDefault="00097B28"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097B28" w:rsidRDefault="00097B28"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097B28" w:rsidRPr="002B7646" w:rsidRDefault="00097B28" w:rsidP="0046752F">
            <w:pPr>
              <w:shd w:val="clear" w:color="auto" w:fill="FFFFFF"/>
              <w:jc w:val="both"/>
              <w:rPr>
                <w:color w:val="000000"/>
                <w:highlight w:val="yellow"/>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Pr="002B7646" w:rsidRDefault="00097B28" w:rsidP="0046752F">
            <w:pPr>
              <w:shd w:val="clear" w:color="auto" w:fill="FFFFFF"/>
              <w:jc w:val="both"/>
              <w:rPr>
                <w:color w:val="000000"/>
                <w:highlight w:val="yellow"/>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46752F">
            <w:pPr>
              <w:shd w:val="clear" w:color="auto" w:fill="FFFFFF"/>
              <w:jc w:val="both"/>
              <w:rPr>
                <w:color w:val="000000"/>
                <w:highlight w:val="yellow"/>
              </w:rPr>
            </w:pPr>
            <w:r w:rsidRPr="002B7646">
              <w:rPr>
                <w:color w:val="000000"/>
              </w:rPr>
              <w:t>Подготовка презентации</w:t>
            </w:r>
          </w:p>
        </w:tc>
      </w:tr>
      <w:tr w:rsidR="00097B28" w:rsidRPr="000B2E6F" w:rsidTr="0001303E">
        <w:tc>
          <w:tcPr>
            <w:tcW w:w="817" w:type="dxa"/>
          </w:tcPr>
          <w:p w:rsidR="00097B28" w:rsidRDefault="00097B28" w:rsidP="0046752F">
            <w:pPr>
              <w:pStyle w:val="a3"/>
              <w:ind w:left="0"/>
            </w:pPr>
            <w:r>
              <w:t>2.</w:t>
            </w:r>
          </w:p>
        </w:tc>
        <w:tc>
          <w:tcPr>
            <w:tcW w:w="2410" w:type="dxa"/>
          </w:tcPr>
          <w:p w:rsidR="00097B28" w:rsidRPr="0046752F" w:rsidRDefault="00097B28" w:rsidP="0046752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097B28" w:rsidRDefault="00097B28"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097B28" w:rsidRDefault="00097B28"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097B28" w:rsidRDefault="00097B28" w:rsidP="0046752F">
            <w:pPr>
              <w:shd w:val="clear" w:color="auto" w:fill="FFFFFF"/>
              <w:jc w:val="both"/>
              <w:rPr>
                <w:color w:val="000000"/>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Default="00097B28" w:rsidP="0046752F">
            <w:pPr>
              <w:shd w:val="clear" w:color="auto" w:fill="FFFFFF"/>
              <w:jc w:val="both"/>
              <w:rPr>
                <w:color w:val="000000"/>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097B28" w:rsidRPr="000B2E6F" w:rsidTr="0001303E">
        <w:tc>
          <w:tcPr>
            <w:tcW w:w="817" w:type="dxa"/>
          </w:tcPr>
          <w:p w:rsidR="00097B28" w:rsidRPr="002D0F2F" w:rsidRDefault="00097B28" w:rsidP="0046752F">
            <w:pPr>
              <w:pStyle w:val="a3"/>
              <w:ind w:left="0"/>
              <w:jc w:val="both"/>
            </w:pPr>
            <w:r>
              <w:t>3.</w:t>
            </w:r>
          </w:p>
        </w:tc>
        <w:tc>
          <w:tcPr>
            <w:tcW w:w="2410" w:type="dxa"/>
          </w:tcPr>
          <w:p w:rsidR="00097B28" w:rsidRPr="0046752F" w:rsidRDefault="00097B28"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097B28" w:rsidRDefault="00097B28"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E2F54">
            <w:pPr>
              <w:pStyle w:val="afa"/>
            </w:pPr>
            <w:r w:rsidRPr="009B19B0">
              <w:t>Нормативные документы в сфере образования учащихся с ограниченными возможностями здоровья</w:t>
            </w:r>
            <w:r>
              <w:t>.</w:t>
            </w:r>
          </w:p>
          <w:p w:rsidR="00097B28" w:rsidRDefault="00097B28" w:rsidP="0046752F">
            <w:pPr>
              <w:shd w:val="clear" w:color="auto" w:fill="FFFFFF"/>
              <w:jc w:val="both"/>
              <w:rPr>
                <w:color w:val="000000"/>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Default="00097B28" w:rsidP="0046752F">
            <w:pPr>
              <w:shd w:val="clear" w:color="auto" w:fill="FFFFFF"/>
              <w:jc w:val="both"/>
              <w:rPr>
                <w:color w:val="000000"/>
              </w:rPr>
            </w:pPr>
            <w:r w:rsidRPr="002B7646">
              <w:rPr>
                <w:color w:val="000000"/>
              </w:rPr>
              <w:t>Работа с Интернет-ресурсами</w:t>
            </w:r>
          </w:p>
          <w:p w:rsidR="00097B28" w:rsidRPr="002B7646"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CE2F54">
            <w:pPr>
              <w:shd w:val="clear" w:color="auto" w:fill="FFFFFF"/>
              <w:jc w:val="both"/>
              <w:rPr>
                <w:color w:val="000000"/>
              </w:rPr>
            </w:pPr>
            <w:r w:rsidRPr="002B7646">
              <w:t xml:space="preserve">Подготовка </w:t>
            </w:r>
            <w:r>
              <w:t>коррекционно-развивающих мероприятий</w:t>
            </w:r>
          </w:p>
        </w:tc>
      </w:tr>
      <w:tr w:rsidR="00097B28" w:rsidRPr="0092641C" w:rsidTr="0001303E">
        <w:tc>
          <w:tcPr>
            <w:tcW w:w="817" w:type="dxa"/>
          </w:tcPr>
          <w:p w:rsidR="00097B28" w:rsidRPr="002D0F2F" w:rsidRDefault="00097B28" w:rsidP="0046752F">
            <w:pPr>
              <w:pStyle w:val="a3"/>
              <w:ind w:left="0"/>
              <w:jc w:val="both"/>
            </w:pPr>
            <w:r>
              <w:t>4.</w:t>
            </w:r>
          </w:p>
        </w:tc>
        <w:tc>
          <w:tcPr>
            <w:tcW w:w="2410" w:type="dxa"/>
          </w:tcPr>
          <w:p w:rsidR="00097B28" w:rsidRPr="0046752F" w:rsidRDefault="00097B28"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097B28" w:rsidRDefault="00097B28"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097B28" w:rsidRDefault="00097B28" w:rsidP="0046752F">
            <w:pPr>
              <w:shd w:val="clear" w:color="auto" w:fill="FFFFFF"/>
              <w:jc w:val="both"/>
              <w:rPr>
                <w:color w:val="000000"/>
              </w:rPr>
            </w:pPr>
          </w:p>
          <w:p w:rsidR="00097B28" w:rsidRPr="002641AC" w:rsidRDefault="00097B28" w:rsidP="0046752F">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46752F">
            <w:pPr>
              <w:shd w:val="clear" w:color="auto" w:fill="FFFFFF"/>
              <w:jc w:val="both"/>
              <w:rPr>
                <w:color w:val="000000"/>
              </w:rPr>
            </w:pPr>
            <w:r w:rsidRPr="002641AC">
              <w:rPr>
                <w:color w:val="000000"/>
              </w:rPr>
              <w:t>Аннотирование</w:t>
            </w:r>
          </w:p>
          <w:p w:rsidR="00097B28" w:rsidRPr="002B7646" w:rsidRDefault="00097B28" w:rsidP="0046752F">
            <w:pPr>
              <w:shd w:val="clear" w:color="auto" w:fill="FFFFFF"/>
              <w:jc w:val="both"/>
              <w:rPr>
                <w:color w:val="000000"/>
              </w:rPr>
            </w:pPr>
            <w:r>
              <w:rPr>
                <w:color w:val="000000"/>
              </w:rPr>
              <w:t>Подготовка эссе</w:t>
            </w:r>
          </w:p>
          <w:p w:rsidR="00097B28" w:rsidRPr="002B7646" w:rsidRDefault="00097B28" w:rsidP="00825244">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Pr="002B7646" w:rsidRDefault="00097B28" w:rsidP="0046752F">
            <w:pPr>
              <w:shd w:val="clear" w:color="auto" w:fill="FFFFFF"/>
              <w:jc w:val="both"/>
              <w:rPr>
                <w:color w:val="000000"/>
                <w:highlight w:val="yellow"/>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Default="00097B28" w:rsidP="0046752F">
            <w:pPr>
              <w:shd w:val="clear" w:color="auto" w:fill="FFFFFF"/>
              <w:jc w:val="both"/>
              <w:rPr>
                <w:color w:val="000000"/>
              </w:rPr>
            </w:pPr>
            <w:r w:rsidRPr="002B7646">
              <w:rPr>
                <w:color w:val="000000"/>
              </w:rPr>
              <w:t>Подготовка презентации</w:t>
            </w:r>
          </w:p>
          <w:p w:rsidR="00097B28" w:rsidRPr="002B7646" w:rsidRDefault="00097B28" w:rsidP="0046752F">
            <w:pPr>
              <w:shd w:val="clear" w:color="auto" w:fill="FFFFFF"/>
              <w:jc w:val="both"/>
              <w:rPr>
                <w:color w:val="000000"/>
              </w:rPr>
            </w:pPr>
            <w:r>
              <w:rPr>
                <w:color w:val="000000"/>
              </w:rPr>
              <w:t>Проектирование инклюзивной среды</w:t>
            </w:r>
          </w:p>
        </w:tc>
      </w:tr>
    </w:tbl>
    <w:p w:rsidR="00097B28" w:rsidRPr="006774E3" w:rsidRDefault="00097B2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97B28" w:rsidRPr="00E562B2" w:rsidRDefault="00097B28" w:rsidP="00E562B2">
      <w:pPr>
        <w:jc w:val="both"/>
        <w:rPr>
          <w:color w:val="000000"/>
          <w:shd w:val="clear" w:color="auto" w:fill="FFFFFF"/>
        </w:rPr>
      </w:pPr>
    </w:p>
    <w:p w:rsidR="00097B28" w:rsidRPr="003D52EF" w:rsidRDefault="00097B28" w:rsidP="00C74686">
      <w:pPr>
        <w:jc w:val="both"/>
      </w:pPr>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097B28" w:rsidRPr="003D52EF" w:rsidRDefault="00097B28" w:rsidP="00C74686">
      <w:pPr>
        <w:jc w:val="both"/>
      </w:pPr>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097B28" w:rsidRPr="003D52EF" w:rsidRDefault="00097B28" w:rsidP="00C74686">
      <w:pPr>
        <w:jc w:val="both"/>
      </w:pPr>
      <w:r>
        <w:t>3</w:t>
      </w:r>
      <w:r w:rsidRPr="003D52EF">
        <w:t xml:space="preserve">.Олейникова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7" w:history="1">
        <w:r w:rsidRPr="003D52EF">
          <w:rPr>
            <w:rStyle w:val="a6"/>
            <w:color w:val="auto"/>
            <w:u w:val="none"/>
          </w:rPr>
          <w:t>http://www.iprbookshop.ru/47887.html</w:t>
        </w:r>
      </w:hyperlink>
      <w:r w:rsidRPr="003D52EF">
        <w:t>.</w:t>
      </w:r>
    </w:p>
    <w:p w:rsidR="00097B28" w:rsidRPr="003D52EF" w:rsidRDefault="00097B28" w:rsidP="00C74686">
      <w:pPr>
        <w:jc w:val="both"/>
      </w:pPr>
      <w:r>
        <w:t>4</w:t>
      </w:r>
      <w:r w:rsidRPr="003D52EF">
        <w:t xml:space="preserve">.Зеленина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8" w:history="1">
        <w:r w:rsidRPr="003D52EF">
          <w:rPr>
            <w:rStyle w:val="a6"/>
            <w:color w:val="auto"/>
            <w:u w:val="none"/>
          </w:rPr>
          <w:t>http://www.iprbookshop.ru/32097.html</w:t>
        </w:r>
      </w:hyperlink>
      <w:r w:rsidRPr="003D52EF">
        <w:t>.</w:t>
      </w:r>
    </w:p>
    <w:p w:rsidR="00097B28" w:rsidRPr="003D52EF" w:rsidRDefault="00097B28" w:rsidP="00C74686">
      <w:pPr>
        <w:jc w:val="both"/>
      </w:pPr>
      <w:r>
        <w:t>5</w:t>
      </w:r>
      <w:r w:rsidRPr="003D52EF">
        <w:t xml:space="preserve">.Бенилова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9" w:history="1">
        <w:r w:rsidRPr="003D52EF">
          <w:rPr>
            <w:rStyle w:val="a6"/>
            <w:color w:val="auto"/>
            <w:u w:val="none"/>
          </w:rPr>
          <w:t>http://www.iprbookshop.ru/13030.html</w:t>
        </w:r>
      </w:hyperlink>
      <w:r w:rsidRPr="003D52EF">
        <w:t>.</w:t>
      </w:r>
    </w:p>
    <w:p w:rsidR="00097B28" w:rsidRPr="003D52EF" w:rsidRDefault="00097B28" w:rsidP="00C74686">
      <w:pPr>
        <w:jc w:val="both"/>
      </w:pPr>
      <w:r>
        <w:t>6</w:t>
      </w:r>
      <w:r w:rsidRPr="003D52EF">
        <w:t xml:space="preserve">.Астапов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0" w:history="1">
        <w:r w:rsidRPr="003D52EF">
          <w:rPr>
            <w:rStyle w:val="a6"/>
            <w:color w:val="auto"/>
            <w:u w:val="none"/>
          </w:rPr>
          <w:t>http://www.iprbookshop.ru/7428.html</w:t>
        </w:r>
      </w:hyperlink>
      <w:r w:rsidRPr="003D52EF">
        <w:t>.</w:t>
      </w:r>
    </w:p>
    <w:p w:rsidR="00097B28" w:rsidRPr="003D52EF" w:rsidRDefault="00097B28" w:rsidP="00C74686">
      <w:pPr>
        <w:jc w:val="both"/>
      </w:pPr>
      <w:r>
        <w:t>7</w:t>
      </w:r>
      <w:r w:rsidRPr="003D52EF">
        <w:t xml:space="preserve">.Михаленкова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1" w:history="1">
        <w:r w:rsidRPr="003D52EF">
          <w:rPr>
            <w:rStyle w:val="a6"/>
            <w:color w:val="auto"/>
            <w:u w:val="none"/>
          </w:rPr>
          <w:t>http://www.iprbookshop.ru/29991.html</w:t>
        </w:r>
      </w:hyperlink>
      <w:r w:rsidRPr="003D52EF">
        <w:t>.</w:t>
      </w:r>
    </w:p>
    <w:p w:rsidR="00097B28" w:rsidRPr="003D52EF" w:rsidRDefault="00097B28" w:rsidP="00C74686">
      <w:pPr>
        <w:jc w:val="both"/>
      </w:pPr>
      <w:r>
        <w:t>8</w:t>
      </w:r>
      <w:r w:rsidRPr="003D52EF">
        <w:t xml:space="preserve">.Нарушения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2" w:history="1">
        <w:r w:rsidRPr="003D52EF">
          <w:rPr>
            <w:rStyle w:val="a6"/>
            <w:color w:val="auto"/>
            <w:u w:val="none"/>
          </w:rPr>
          <w:t>http://www.iprbookshop.ru/19451.html</w:t>
        </w:r>
      </w:hyperlink>
      <w:r w:rsidRPr="003D52EF">
        <w:t>.</w:t>
      </w:r>
    </w:p>
    <w:p w:rsidR="00097B28" w:rsidRPr="003D52EF" w:rsidRDefault="00097B28" w:rsidP="00C74686">
      <w:pPr>
        <w:jc w:val="both"/>
      </w:pPr>
      <w:r>
        <w:t>9</w:t>
      </w:r>
      <w:r w:rsidRPr="003D52EF">
        <w:t xml:space="preserve">.Быкова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3" w:history="1">
        <w:r w:rsidRPr="003D52EF">
          <w:rPr>
            <w:rStyle w:val="a6"/>
            <w:color w:val="auto"/>
            <w:u w:val="none"/>
          </w:rPr>
          <w:t>http://www.iprbookshop.ru/21867.html</w:t>
        </w:r>
      </w:hyperlink>
      <w:r w:rsidRPr="003D52EF">
        <w:t>.</w:t>
      </w:r>
    </w:p>
    <w:p w:rsidR="00097B28" w:rsidRPr="003D52EF" w:rsidRDefault="00097B28" w:rsidP="00C74686">
      <w:pPr>
        <w:jc w:val="both"/>
      </w:pPr>
      <w:r w:rsidRPr="003D52EF">
        <w:t>1</w:t>
      </w:r>
      <w:r>
        <w:t>0</w:t>
      </w:r>
      <w:r w:rsidRPr="003D52EF">
        <w:t xml:space="preserve">.Стребелева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4" w:history="1">
        <w:r w:rsidRPr="003D52EF">
          <w:rPr>
            <w:rStyle w:val="a6"/>
            <w:color w:val="auto"/>
            <w:u w:val="none"/>
          </w:rPr>
          <w:t>http://www.iprbookshop.ru/21253.html</w:t>
        </w:r>
      </w:hyperlink>
      <w:r w:rsidRPr="003D52EF">
        <w:t>.</w:t>
      </w:r>
    </w:p>
    <w:p w:rsidR="00097B28" w:rsidRPr="003D52EF" w:rsidRDefault="00097B28" w:rsidP="00C74686">
      <w:pPr>
        <w:jc w:val="both"/>
      </w:pPr>
      <w:r w:rsidRPr="003D52EF">
        <w:t>1</w:t>
      </w:r>
      <w:r>
        <w:t>1</w:t>
      </w:r>
      <w:r w:rsidRPr="003D52EF">
        <w:t xml:space="preserve">.Екжанова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5" w:history="1">
        <w:r w:rsidRPr="00925A00">
          <w:rPr>
            <w:rStyle w:val="a6"/>
          </w:rPr>
          <w:t>http://www.iprbookshop.ru/61047.html</w:t>
        </w:r>
      </w:hyperlink>
      <w:r w:rsidRPr="003D52EF">
        <w:t>.</w:t>
      </w:r>
    </w:p>
    <w:p w:rsidR="00097B28" w:rsidRPr="003D52EF" w:rsidRDefault="00097B28" w:rsidP="00C74686">
      <w:pPr>
        <w:jc w:val="both"/>
      </w:pPr>
      <w:r w:rsidRPr="003D52EF">
        <w:t>1</w:t>
      </w:r>
      <w:r>
        <w:t>2</w:t>
      </w:r>
      <w:r w:rsidRPr="003D52EF">
        <w:t xml:space="preserve">.Коррекционно-развивающая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6" w:history="1">
        <w:r w:rsidRPr="003D52EF">
          <w:rPr>
            <w:rStyle w:val="a6"/>
            <w:color w:val="auto"/>
            <w:u w:val="none"/>
          </w:rPr>
          <w:t>http://www.iprbookshop.ru/39667.html</w:t>
        </w:r>
      </w:hyperlink>
      <w:r w:rsidRPr="003D52EF">
        <w:t>.</w:t>
      </w:r>
    </w:p>
    <w:p w:rsidR="00097B28" w:rsidRPr="003D52EF" w:rsidRDefault="00097B28" w:rsidP="00C74686">
      <w:pPr>
        <w:jc w:val="both"/>
      </w:pPr>
      <w:r w:rsidRPr="003D52EF">
        <w:t>1</w:t>
      </w:r>
      <w:r>
        <w:t>3</w:t>
      </w:r>
      <w:r w:rsidRPr="003D52EF">
        <w:t xml:space="preserve">.Коррекционно-развивающие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7" w:history="1">
        <w:r w:rsidRPr="003D52EF">
          <w:rPr>
            <w:rStyle w:val="a6"/>
            <w:color w:val="auto"/>
            <w:u w:val="none"/>
          </w:rPr>
          <w:t>http://www.iprbookshop.ru/31758.html</w:t>
        </w:r>
      </w:hyperlink>
      <w:r w:rsidRPr="003D52EF">
        <w:t>.</w:t>
      </w:r>
    </w:p>
    <w:p w:rsidR="00097B28" w:rsidRPr="003D52EF" w:rsidRDefault="00097B28" w:rsidP="00C74686">
      <w:pPr>
        <w:jc w:val="both"/>
      </w:pPr>
      <w:r w:rsidRPr="003D52EF">
        <w:t>1</w:t>
      </w:r>
      <w:r>
        <w:t>4</w:t>
      </w:r>
      <w:r w:rsidRPr="003D52EF">
        <w:t xml:space="preserve">.Исаев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18" w:history="1">
        <w:r w:rsidRPr="003D52EF">
          <w:rPr>
            <w:rStyle w:val="a6"/>
            <w:color w:val="auto"/>
            <w:u w:val="none"/>
          </w:rPr>
          <w:t>http://www.iprbookshop.ru/19455.html</w:t>
        </w:r>
      </w:hyperlink>
      <w:r w:rsidRPr="003D52EF">
        <w:t>.</w:t>
      </w:r>
    </w:p>
    <w:p w:rsidR="00097B28" w:rsidRPr="003D52EF" w:rsidRDefault="00097B28" w:rsidP="00C74686">
      <w:pPr>
        <w:jc w:val="both"/>
      </w:pPr>
      <w:r w:rsidRPr="003D52EF">
        <w:t>1</w:t>
      </w:r>
      <w:r>
        <w:t>5</w:t>
      </w:r>
      <w:r w:rsidRPr="003D52EF">
        <w:t xml:space="preserve">.Белопольская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19" w:history="1">
        <w:r w:rsidRPr="003D52EF">
          <w:rPr>
            <w:rStyle w:val="a6"/>
            <w:color w:val="auto"/>
            <w:u w:val="none"/>
          </w:rPr>
          <w:t>http://www.iprbookshop.ru/15294.html</w:t>
        </w:r>
      </w:hyperlink>
      <w:r w:rsidRPr="003D52EF">
        <w:t>.</w:t>
      </w:r>
    </w:p>
    <w:p w:rsidR="00097B28" w:rsidRPr="003D52EF" w:rsidRDefault="00097B28" w:rsidP="00C74686">
      <w:pPr>
        <w:jc w:val="both"/>
      </w:pPr>
      <w:r w:rsidRPr="003D52EF">
        <w:t>1</w:t>
      </w:r>
      <w:r>
        <w:t>6</w:t>
      </w:r>
      <w:r w:rsidRPr="003D52EF">
        <w:t xml:space="preserve">.Ватина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0" w:history="1">
        <w:r w:rsidRPr="003D52EF">
          <w:rPr>
            <w:rStyle w:val="a6"/>
            <w:color w:val="auto"/>
            <w:u w:val="none"/>
          </w:rPr>
          <w:t>http://www.iprbookshop.ru/47891.html</w:t>
        </w:r>
      </w:hyperlink>
      <w:r w:rsidRPr="003D52EF">
        <w:t>.</w:t>
      </w:r>
    </w:p>
    <w:p w:rsidR="00097B28" w:rsidRPr="003D52EF" w:rsidRDefault="00097B28" w:rsidP="00C74686">
      <w:pPr>
        <w:jc w:val="both"/>
      </w:pPr>
      <w:r w:rsidRPr="003D52EF">
        <w:t>1</w:t>
      </w:r>
      <w:r>
        <w:t>7</w:t>
      </w:r>
      <w:r w:rsidRPr="003D52EF">
        <w:t xml:space="preserve">.Лапп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1" w:history="1">
        <w:r w:rsidRPr="003D52EF">
          <w:rPr>
            <w:rStyle w:val="a6"/>
            <w:color w:val="auto"/>
            <w:u w:val="none"/>
          </w:rPr>
          <w:t>http://www.iprbookshop.ru/12711.html</w:t>
        </w:r>
      </w:hyperlink>
      <w:r w:rsidRPr="003D52EF">
        <w:t>.</w:t>
      </w:r>
    </w:p>
    <w:p w:rsidR="00097B28" w:rsidRPr="003D52EF" w:rsidRDefault="00097B28" w:rsidP="00C74686">
      <w:pPr>
        <w:jc w:val="both"/>
      </w:pPr>
      <w:r>
        <w:t>18</w:t>
      </w:r>
      <w:r w:rsidRPr="003D52EF">
        <w:t xml:space="preserve">.Калягин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2" w:history="1">
        <w:r w:rsidRPr="003D52EF">
          <w:rPr>
            <w:rStyle w:val="a6"/>
            <w:color w:val="auto"/>
            <w:u w:val="none"/>
          </w:rPr>
          <w:t>http://www.iprbookshop.ru/26791.html</w:t>
        </w:r>
      </w:hyperlink>
      <w:r w:rsidRPr="003D52EF">
        <w:t>.</w:t>
      </w:r>
    </w:p>
    <w:p w:rsidR="00097B28" w:rsidRPr="003D52EF" w:rsidRDefault="00097B28" w:rsidP="00C74686">
      <w:pPr>
        <w:jc w:val="both"/>
      </w:pPr>
      <w:r>
        <w:t>19</w:t>
      </w:r>
      <w:r w:rsidRPr="003D52EF">
        <w:t>.Ростомашвили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w:t>
      </w:r>
      <w:proofErr w:type="spellStart"/>
      <w:r w:rsidRPr="003D52EF">
        <w:t>Ростомашвили</w:t>
      </w:r>
      <w:proofErr w:type="spellEnd"/>
      <w:r w:rsidRPr="003D52EF">
        <w:t xml:space="preserve"> И.Е., Колосова Т.А. – СПб.: КАРО, 2014. – 96 c. – Режим доступа: </w:t>
      </w:r>
      <w:hyperlink r:id="rId23" w:history="1">
        <w:r w:rsidRPr="003D52EF">
          <w:rPr>
            <w:rStyle w:val="a6"/>
            <w:color w:val="auto"/>
            <w:u w:val="none"/>
          </w:rPr>
          <w:t>http://www.iprbookshop.ru/61023.html</w:t>
        </w:r>
      </w:hyperlink>
      <w:r w:rsidRPr="003D52EF">
        <w:t>.</w:t>
      </w:r>
    </w:p>
    <w:p w:rsidR="00097B28" w:rsidRDefault="00097B28" w:rsidP="009658B9">
      <w:pPr>
        <w:jc w:val="both"/>
      </w:pPr>
    </w:p>
    <w:p w:rsidR="00097B28" w:rsidRDefault="00097B28" w:rsidP="00EB3314">
      <w:pPr>
        <w:autoSpaceDE w:val="0"/>
        <w:autoSpaceDN w:val="0"/>
        <w:adjustRightInd w:val="0"/>
        <w:jc w:val="both"/>
        <w:rPr>
          <w:b/>
        </w:rPr>
      </w:pPr>
    </w:p>
    <w:p w:rsidR="00097B28" w:rsidRPr="00DC11F5" w:rsidRDefault="00097B2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97B28" w:rsidRPr="00DC11F5" w:rsidRDefault="00097B2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97B28" w:rsidRPr="00DC11F5" w:rsidRDefault="00097B28" w:rsidP="00D00133">
      <w:pPr>
        <w:autoSpaceDE w:val="0"/>
        <w:autoSpaceDN w:val="0"/>
        <w:adjustRightInd w:val="0"/>
        <w:ind w:left="720"/>
        <w:jc w:val="both"/>
      </w:pPr>
      <w:r w:rsidRPr="00DC11F5">
        <w:t>- текущий контроль успеваемости</w:t>
      </w:r>
    </w:p>
    <w:p w:rsidR="00097B28" w:rsidRPr="00DC11F5" w:rsidRDefault="00097B28" w:rsidP="00034A75">
      <w:pPr>
        <w:autoSpaceDE w:val="0"/>
        <w:autoSpaceDN w:val="0"/>
        <w:adjustRightInd w:val="0"/>
        <w:ind w:left="720"/>
        <w:jc w:val="both"/>
      </w:pPr>
      <w:r w:rsidRPr="00DC11F5">
        <w:t>- промежуточная аттестация обучающихся по дисциплине</w:t>
      </w:r>
    </w:p>
    <w:p w:rsidR="00097B28" w:rsidRPr="00DC11F5" w:rsidRDefault="00097B2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97B28" w:rsidRPr="00DC11F5" w:rsidRDefault="00097B2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97B28" w:rsidRPr="00DC11F5" w:rsidRDefault="00097B28" w:rsidP="00D00133">
      <w:pPr>
        <w:autoSpaceDE w:val="0"/>
        <w:autoSpaceDN w:val="0"/>
        <w:adjustRightInd w:val="0"/>
        <w:ind w:left="720"/>
        <w:jc w:val="both"/>
        <w:rPr>
          <w:i/>
          <w:iCs/>
        </w:rPr>
      </w:pPr>
    </w:p>
    <w:p w:rsidR="00097B28" w:rsidRPr="00C74686" w:rsidRDefault="00097B28" w:rsidP="00C74686">
      <w:pPr>
        <w:ind w:left="709"/>
        <w:jc w:val="both"/>
        <w:rPr>
          <w:b/>
          <w:iCs/>
        </w:rPr>
      </w:pPr>
      <w:r>
        <w:rPr>
          <w:b/>
          <w:iCs/>
        </w:rPr>
        <w:t>6.1.</w:t>
      </w:r>
      <w:r w:rsidRPr="00C74686">
        <w:rPr>
          <w:b/>
          <w:iCs/>
        </w:rPr>
        <w:t>Паспорт фонда оценочных средств для проведения текущей аттестации по дисциплине (модулю)</w:t>
      </w:r>
    </w:p>
    <w:p w:rsidR="00097B28" w:rsidRPr="00DC11F5" w:rsidRDefault="00097B2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97B28" w:rsidRPr="00DC11F5" w:rsidTr="00E46EB1">
        <w:tc>
          <w:tcPr>
            <w:tcW w:w="709" w:type="dxa"/>
          </w:tcPr>
          <w:p w:rsidR="00097B28" w:rsidRPr="00DC11F5" w:rsidRDefault="00097B28" w:rsidP="00935672">
            <w:pPr>
              <w:pStyle w:val="a3"/>
              <w:ind w:left="0"/>
              <w:jc w:val="center"/>
              <w:rPr>
                <w:b/>
              </w:rPr>
            </w:pPr>
            <w:r w:rsidRPr="00DC11F5">
              <w:rPr>
                <w:b/>
              </w:rPr>
              <w:t>№ п/п</w:t>
            </w:r>
          </w:p>
        </w:tc>
        <w:tc>
          <w:tcPr>
            <w:tcW w:w="2410" w:type="dxa"/>
          </w:tcPr>
          <w:p w:rsidR="00097B28" w:rsidRPr="00DC11F5" w:rsidRDefault="00097B28" w:rsidP="00935672">
            <w:pPr>
              <w:pStyle w:val="a3"/>
              <w:ind w:left="0"/>
              <w:jc w:val="center"/>
              <w:rPr>
                <w:b/>
              </w:rPr>
            </w:pPr>
            <w:r w:rsidRPr="00DC11F5">
              <w:rPr>
                <w:b/>
              </w:rPr>
              <w:t>Контролируемые разделы (темы)</w:t>
            </w:r>
          </w:p>
        </w:tc>
        <w:tc>
          <w:tcPr>
            <w:tcW w:w="2126" w:type="dxa"/>
          </w:tcPr>
          <w:p w:rsidR="00097B28" w:rsidRPr="00DC11F5" w:rsidRDefault="00097B28" w:rsidP="00935672">
            <w:pPr>
              <w:pStyle w:val="a3"/>
              <w:ind w:left="0"/>
              <w:jc w:val="center"/>
              <w:rPr>
                <w:b/>
              </w:rPr>
            </w:pPr>
            <w:r w:rsidRPr="00DC11F5">
              <w:rPr>
                <w:b/>
              </w:rPr>
              <w:t>Код контролируемой компетенции</w:t>
            </w:r>
          </w:p>
        </w:tc>
        <w:tc>
          <w:tcPr>
            <w:tcW w:w="4252" w:type="dxa"/>
          </w:tcPr>
          <w:p w:rsidR="00097B28" w:rsidRPr="00DC11F5" w:rsidRDefault="00097B28" w:rsidP="00935672">
            <w:pPr>
              <w:pStyle w:val="a3"/>
              <w:ind w:left="0"/>
              <w:rPr>
                <w:b/>
              </w:rPr>
            </w:pPr>
            <w:r w:rsidRPr="00DC11F5">
              <w:rPr>
                <w:b/>
              </w:rPr>
              <w:t xml:space="preserve"> Наименование оценочного средства</w:t>
            </w:r>
          </w:p>
        </w:tc>
      </w:tr>
      <w:tr w:rsidR="00097B28" w:rsidRPr="00DC11F5" w:rsidTr="00E46EB1">
        <w:tc>
          <w:tcPr>
            <w:tcW w:w="709" w:type="dxa"/>
          </w:tcPr>
          <w:p w:rsidR="00097B28" w:rsidRPr="00DC11F5" w:rsidRDefault="00097B28" w:rsidP="00314A5D">
            <w:pPr>
              <w:pStyle w:val="a3"/>
              <w:numPr>
                <w:ilvl w:val="0"/>
                <w:numId w:val="3"/>
              </w:numPr>
              <w:ind w:left="0"/>
            </w:pPr>
            <w:r>
              <w:t>1</w:t>
            </w:r>
          </w:p>
        </w:tc>
        <w:tc>
          <w:tcPr>
            <w:tcW w:w="2410" w:type="dxa"/>
          </w:tcPr>
          <w:p w:rsidR="00097B28" w:rsidRPr="0046752F" w:rsidRDefault="00097B28"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097B28" w:rsidRPr="00DC11F5" w:rsidRDefault="00097B28" w:rsidP="00314A5D">
            <w:pPr>
              <w:pStyle w:val="a3"/>
              <w:ind w:left="0"/>
              <w:jc w:val="both"/>
            </w:pPr>
            <w:r>
              <w:t>УК-9</w:t>
            </w:r>
          </w:p>
        </w:tc>
        <w:tc>
          <w:tcPr>
            <w:tcW w:w="4252" w:type="dxa"/>
          </w:tcPr>
          <w:p w:rsidR="00097B28" w:rsidRPr="00DB4F00" w:rsidRDefault="00097B28"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097B28" w:rsidRPr="00DC11F5" w:rsidTr="00E46EB1">
        <w:tc>
          <w:tcPr>
            <w:tcW w:w="709" w:type="dxa"/>
          </w:tcPr>
          <w:p w:rsidR="00097B28" w:rsidRDefault="00097B28" w:rsidP="00314A5D">
            <w:pPr>
              <w:pStyle w:val="a3"/>
              <w:numPr>
                <w:ilvl w:val="0"/>
                <w:numId w:val="3"/>
              </w:numPr>
              <w:ind w:left="0"/>
            </w:pPr>
            <w:r>
              <w:t>2</w:t>
            </w:r>
          </w:p>
        </w:tc>
        <w:tc>
          <w:tcPr>
            <w:tcW w:w="2410" w:type="dxa"/>
          </w:tcPr>
          <w:p w:rsidR="00097B28" w:rsidRPr="0046752F" w:rsidRDefault="00097B28"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097B28" w:rsidRDefault="00097B28" w:rsidP="00314A5D">
            <w:r>
              <w:t>УК-9</w:t>
            </w:r>
          </w:p>
        </w:tc>
        <w:tc>
          <w:tcPr>
            <w:tcW w:w="4252" w:type="dxa"/>
          </w:tcPr>
          <w:p w:rsidR="00097B28" w:rsidRDefault="00097B28"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097B28" w:rsidRPr="00DB4F00" w:rsidRDefault="00097B28"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097B28" w:rsidRPr="00DC11F5" w:rsidTr="00E46EB1">
        <w:tc>
          <w:tcPr>
            <w:tcW w:w="709" w:type="dxa"/>
          </w:tcPr>
          <w:p w:rsidR="00097B28" w:rsidRPr="00DC11F5" w:rsidRDefault="00097B28" w:rsidP="00314A5D">
            <w:pPr>
              <w:pStyle w:val="a3"/>
              <w:numPr>
                <w:ilvl w:val="0"/>
                <w:numId w:val="3"/>
              </w:numPr>
              <w:ind w:left="0"/>
            </w:pPr>
            <w:r>
              <w:t>3</w:t>
            </w:r>
          </w:p>
        </w:tc>
        <w:tc>
          <w:tcPr>
            <w:tcW w:w="2410" w:type="dxa"/>
          </w:tcPr>
          <w:p w:rsidR="00097B28" w:rsidRPr="0046752F" w:rsidRDefault="00097B28"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097B28" w:rsidRDefault="00097B28" w:rsidP="00314A5D">
            <w:r>
              <w:t>УК-9</w:t>
            </w:r>
          </w:p>
        </w:tc>
        <w:tc>
          <w:tcPr>
            <w:tcW w:w="4252" w:type="dxa"/>
          </w:tcPr>
          <w:p w:rsidR="00097B28" w:rsidRPr="00DB4F00" w:rsidRDefault="00097B28"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097B28" w:rsidRPr="00DC11F5" w:rsidTr="00E46EB1">
        <w:tc>
          <w:tcPr>
            <w:tcW w:w="709" w:type="dxa"/>
          </w:tcPr>
          <w:p w:rsidR="00097B28" w:rsidRPr="00DC11F5" w:rsidRDefault="00097B28" w:rsidP="00314A5D">
            <w:pPr>
              <w:pStyle w:val="a3"/>
              <w:numPr>
                <w:ilvl w:val="0"/>
                <w:numId w:val="3"/>
              </w:numPr>
              <w:ind w:left="0"/>
            </w:pPr>
            <w:r>
              <w:t>4</w:t>
            </w:r>
          </w:p>
        </w:tc>
        <w:tc>
          <w:tcPr>
            <w:tcW w:w="2410" w:type="dxa"/>
          </w:tcPr>
          <w:p w:rsidR="00097B28" w:rsidRPr="0046752F" w:rsidRDefault="00097B28"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097B28" w:rsidRDefault="00097B28" w:rsidP="00314A5D">
            <w:r>
              <w:t>УК-9</w:t>
            </w:r>
          </w:p>
        </w:tc>
        <w:tc>
          <w:tcPr>
            <w:tcW w:w="4252" w:type="dxa"/>
          </w:tcPr>
          <w:p w:rsidR="00097B28" w:rsidRPr="00DB4F00" w:rsidRDefault="00097B28"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097B28" w:rsidRDefault="00097B28" w:rsidP="00D00133">
      <w:pPr>
        <w:autoSpaceDE w:val="0"/>
        <w:autoSpaceDN w:val="0"/>
        <w:adjustRightInd w:val="0"/>
        <w:ind w:left="720"/>
        <w:jc w:val="both"/>
        <w:rPr>
          <w:iCs/>
        </w:rPr>
      </w:pPr>
    </w:p>
    <w:p w:rsidR="00097B28" w:rsidRPr="00DC11F5" w:rsidRDefault="00097B2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97B28" w:rsidRDefault="00097B28" w:rsidP="0001303E">
      <w:pPr>
        <w:autoSpaceDE w:val="0"/>
        <w:autoSpaceDN w:val="0"/>
        <w:adjustRightInd w:val="0"/>
        <w:ind w:left="720"/>
        <w:jc w:val="both"/>
        <w:rPr>
          <w:i/>
          <w:iCs/>
          <w:u w:val="single"/>
        </w:rPr>
      </w:pPr>
    </w:p>
    <w:p w:rsidR="00097B28" w:rsidRPr="00452A7F" w:rsidRDefault="00097B28"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097B28" w:rsidRPr="00206120" w:rsidRDefault="00097B28" w:rsidP="00314A5D">
      <w:pPr>
        <w:jc w:val="both"/>
        <w:rPr>
          <w:b/>
        </w:rPr>
      </w:pPr>
    </w:p>
    <w:p w:rsidR="00097B28" w:rsidRDefault="00097B28"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097B28" w:rsidRDefault="00097B28"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097B28" w:rsidRDefault="00097B28"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097B28" w:rsidRDefault="00097B28"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097B28" w:rsidRDefault="00097B28" w:rsidP="00452A7F">
      <w:pPr>
        <w:shd w:val="clear" w:color="auto" w:fill="FFFFFF"/>
        <w:jc w:val="both"/>
      </w:pPr>
      <w:r>
        <w:t>5.Концептуальные модели инклюзивного взаимодействия.</w:t>
      </w:r>
    </w:p>
    <w:p w:rsidR="00097B28" w:rsidRPr="00206120" w:rsidRDefault="00097B28"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097B28" w:rsidRPr="00206120" w:rsidRDefault="00097B28"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097B28" w:rsidRPr="00206120" w:rsidRDefault="00097B28" w:rsidP="00314A5D">
      <w:pPr>
        <w:tabs>
          <w:tab w:val="left" w:pos="540"/>
        </w:tabs>
      </w:pPr>
      <w:r>
        <w:t>8</w:t>
      </w:r>
      <w:r w:rsidRPr="00206120">
        <w:t xml:space="preserve">. Понятия «образовательная среда», «инклюзивная образовательная среда». </w:t>
      </w:r>
    </w:p>
    <w:p w:rsidR="00097B28" w:rsidRPr="00206120" w:rsidRDefault="00097B28"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097B28" w:rsidRPr="00206120" w:rsidRDefault="00097B28"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097B28" w:rsidRPr="00206120" w:rsidRDefault="00097B28" w:rsidP="00314A5D">
      <w:pPr>
        <w:tabs>
          <w:tab w:val="left" w:pos="540"/>
        </w:tabs>
        <w:jc w:val="both"/>
        <w:rPr>
          <w:b/>
          <w:i/>
        </w:rPr>
      </w:pPr>
      <w:r w:rsidRPr="00206120">
        <w:rPr>
          <w:b/>
          <w:i/>
        </w:rPr>
        <w:t>Задания занятию</w:t>
      </w:r>
    </w:p>
    <w:p w:rsidR="00097B28" w:rsidRPr="00206120" w:rsidRDefault="00097B28"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097B28" w:rsidRPr="00206120" w:rsidRDefault="00097B28"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097B28" w:rsidRPr="005F3A24" w:rsidRDefault="00097B28" w:rsidP="00314A5D">
      <w:pPr>
        <w:rPr>
          <w:i/>
        </w:rPr>
      </w:pPr>
      <w:r w:rsidRPr="005F3A24">
        <w:rPr>
          <w:i/>
        </w:rPr>
        <w:t xml:space="preserve">Тематика докладов </w:t>
      </w:r>
    </w:p>
    <w:p w:rsidR="00097B28" w:rsidRPr="00206120" w:rsidRDefault="00097B28" w:rsidP="00314A5D">
      <w:r w:rsidRPr="00206120">
        <w:t xml:space="preserve">1. Инклюзивное образование: сущность и содержание. </w:t>
      </w:r>
    </w:p>
    <w:p w:rsidR="00097B28" w:rsidRPr="00206120" w:rsidRDefault="00097B28" w:rsidP="00314A5D">
      <w:r w:rsidRPr="00206120">
        <w:t xml:space="preserve">2.Принципы инклюзивного образования. </w:t>
      </w:r>
    </w:p>
    <w:p w:rsidR="00097B28" w:rsidRPr="00206120" w:rsidRDefault="00097B28" w:rsidP="00314A5D">
      <w:r w:rsidRPr="00206120">
        <w:t xml:space="preserve">3.Отношение и стереотипы общества к инклюзивному образованию. </w:t>
      </w:r>
    </w:p>
    <w:p w:rsidR="00097B28" w:rsidRPr="00206120" w:rsidRDefault="00097B28" w:rsidP="00314A5D">
      <w:r w:rsidRPr="00206120">
        <w:t xml:space="preserve">4.Преимущества инклюзивного образования </w:t>
      </w:r>
    </w:p>
    <w:p w:rsidR="00097B28" w:rsidRPr="005F3A24" w:rsidRDefault="00097B28" w:rsidP="00314A5D">
      <w:pPr>
        <w:rPr>
          <w:i/>
        </w:rPr>
      </w:pPr>
      <w:r w:rsidRPr="005F3A24">
        <w:rPr>
          <w:i/>
        </w:rPr>
        <w:t>Информационно-аналитический проект</w:t>
      </w:r>
    </w:p>
    <w:p w:rsidR="00097B28" w:rsidRPr="00206120" w:rsidRDefault="00097B28" w:rsidP="00314A5D">
      <w:pPr>
        <w:autoSpaceDE w:val="0"/>
        <w:autoSpaceDN w:val="0"/>
        <w:adjustRightInd w:val="0"/>
        <w:rPr>
          <w:color w:val="000000"/>
        </w:rPr>
      </w:pPr>
      <w:r w:rsidRPr="00206120">
        <w:rPr>
          <w:color w:val="000000"/>
        </w:rPr>
        <w:t>Подготовить презентацию на одну из тем:</w:t>
      </w:r>
    </w:p>
    <w:p w:rsidR="00097B28" w:rsidRPr="00206120" w:rsidRDefault="00097B28" w:rsidP="00314A5D">
      <w:r w:rsidRPr="00206120">
        <w:t xml:space="preserve">1.Внешние условия эффективной инклюзии ребенка с проблемами в развитии. </w:t>
      </w:r>
    </w:p>
    <w:p w:rsidR="00097B28" w:rsidRPr="00206120" w:rsidRDefault="00097B28" w:rsidP="00314A5D">
      <w:r w:rsidRPr="00206120">
        <w:t xml:space="preserve">2.Внутренние условия эффективной инклюзии детей с ОВЗ. </w:t>
      </w:r>
    </w:p>
    <w:p w:rsidR="00097B28" w:rsidRPr="00206120" w:rsidRDefault="00097B28" w:rsidP="00314A5D">
      <w:r w:rsidRPr="00206120">
        <w:t xml:space="preserve">3.Модели инклюзивного обучения: анализ и характеристики. </w:t>
      </w:r>
    </w:p>
    <w:p w:rsidR="00097B28" w:rsidRPr="00206120" w:rsidRDefault="00097B28" w:rsidP="00314A5D">
      <w:r w:rsidRPr="00206120">
        <w:t xml:space="preserve">4.Базовые предпосылки эффективного инклюзивного обучения детей с ОВЗ. </w:t>
      </w:r>
    </w:p>
    <w:p w:rsidR="00097B28" w:rsidRPr="00206120" w:rsidRDefault="00097B28" w:rsidP="00314A5D">
      <w:pPr>
        <w:widowControl w:val="0"/>
        <w:autoSpaceDE w:val="0"/>
        <w:autoSpaceDN w:val="0"/>
        <w:adjustRightInd w:val="0"/>
        <w:jc w:val="both"/>
        <w:rPr>
          <w:i/>
        </w:rPr>
      </w:pPr>
      <w:r w:rsidRPr="00206120">
        <w:rPr>
          <w:i/>
        </w:rPr>
        <w:t>Эссе</w:t>
      </w:r>
    </w:p>
    <w:p w:rsidR="00097B28" w:rsidRPr="00206120" w:rsidRDefault="00097B28" w:rsidP="00314A5D">
      <w:pPr>
        <w:widowControl w:val="0"/>
        <w:autoSpaceDE w:val="0"/>
        <w:autoSpaceDN w:val="0"/>
        <w:adjustRightInd w:val="0"/>
        <w:jc w:val="both"/>
      </w:pPr>
      <w:r w:rsidRPr="00206120">
        <w:t>Подготовьте эссе «Знаменитые люди с ОВЗ».</w:t>
      </w:r>
    </w:p>
    <w:p w:rsidR="00097B28" w:rsidRPr="00206120" w:rsidRDefault="00097B28" w:rsidP="00314A5D">
      <w:pPr>
        <w:rPr>
          <w:i/>
        </w:rPr>
      </w:pPr>
      <w:r w:rsidRPr="00206120">
        <w:rPr>
          <w:i/>
        </w:rPr>
        <w:t>Информационно-аналитический проект</w:t>
      </w:r>
    </w:p>
    <w:p w:rsidR="00097B28" w:rsidRPr="00206120" w:rsidRDefault="00097B28" w:rsidP="00314A5D">
      <w:pPr>
        <w:widowControl w:val="0"/>
        <w:autoSpaceDE w:val="0"/>
        <w:autoSpaceDN w:val="0"/>
        <w:adjustRightInd w:val="0"/>
        <w:jc w:val="both"/>
      </w:pPr>
      <w:r w:rsidRPr="00206120">
        <w:t>Разработать презентацию по теме эссе.</w:t>
      </w:r>
    </w:p>
    <w:p w:rsidR="00097B28" w:rsidRPr="00206120" w:rsidRDefault="00097B28" w:rsidP="00314A5D">
      <w:pPr>
        <w:widowControl w:val="0"/>
        <w:autoSpaceDE w:val="0"/>
        <w:autoSpaceDN w:val="0"/>
        <w:adjustRightInd w:val="0"/>
        <w:jc w:val="both"/>
        <w:rPr>
          <w:i/>
        </w:rPr>
      </w:pPr>
      <w:r w:rsidRPr="00206120">
        <w:rPr>
          <w:i/>
        </w:rPr>
        <w:t>Дискуссия</w:t>
      </w:r>
    </w:p>
    <w:p w:rsidR="00097B28" w:rsidRPr="00206120" w:rsidRDefault="00097B28"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097B28" w:rsidRPr="00206120" w:rsidRDefault="00097B28" w:rsidP="00314A5D">
      <w:pPr>
        <w:widowControl w:val="0"/>
        <w:autoSpaceDE w:val="0"/>
        <w:autoSpaceDN w:val="0"/>
        <w:adjustRightInd w:val="0"/>
        <w:jc w:val="both"/>
        <w:rPr>
          <w:i/>
        </w:rPr>
      </w:pPr>
      <w:r w:rsidRPr="00206120">
        <w:rPr>
          <w:i/>
        </w:rPr>
        <w:t>Комплексное проблемно-аналитическое задание</w:t>
      </w:r>
    </w:p>
    <w:p w:rsidR="00097B28" w:rsidRPr="00206120" w:rsidRDefault="00097B28"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w:t>
      </w:r>
      <w:proofErr w:type="spellStart"/>
      <w:r w:rsidRPr="00206120">
        <w:rPr>
          <w:rFonts w:ascii="Times New Roman CYR" w:hAnsi="Times New Roman CYR" w:cs="Times New Roman CYR"/>
        </w:rPr>
        <w:t>Изистории</w:t>
      </w:r>
      <w:proofErr w:type="spellEnd"/>
      <w:r w:rsidRPr="00206120">
        <w:rPr>
          <w:rFonts w:ascii="Times New Roman CYR" w:hAnsi="Times New Roman CYR" w:cs="Times New Roman CYR"/>
        </w:rPr>
        <w:t xml:space="preserve">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097B28" w:rsidRPr="00206120" w:rsidRDefault="00097B28" w:rsidP="00314A5D">
      <w:pPr>
        <w:autoSpaceDE w:val="0"/>
        <w:autoSpaceDN w:val="0"/>
        <w:adjustRightInd w:val="0"/>
        <w:jc w:val="both"/>
        <w:rPr>
          <w:rFonts w:ascii="Times New Roman CYR" w:hAnsi="Times New Roman CYR" w:cs="Times New Roman CYR"/>
        </w:rPr>
      </w:pPr>
    </w:p>
    <w:p w:rsidR="00097B28" w:rsidRPr="00C12790" w:rsidRDefault="00097B28"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097B28" w:rsidRPr="00206120" w:rsidRDefault="00097B28" w:rsidP="00314A5D">
      <w:pPr>
        <w:widowControl w:val="0"/>
        <w:autoSpaceDE w:val="0"/>
        <w:autoSpaceDN w:val="0"/>
        <w:adjustRightInd w:val="0"/>
        <w:jc w:val="both"/>
        <w:rPr>
          <w:b/>
          <w:i/>
        </w:rPr>
      </w:pPr>
      <w:r w:rsidRPr="00206120">
        <w:rPr>
          <w:b/>
          <w:i/>
        </w:rPr>
        <w:t>Вопросы к практическому занятию:</w:t>
      </w:r>
    </w:p>
    <w:p w:rsidR="00097B28" w:rsidRPr="00206120" w:rsidRDefault="00097B28" w:rsidP="00314A5D">
      <w:pPr>
        <w:jc w:val="both"/>
      </w:pPr>
      <w:r w:rsidRPr="00206120">
        <w:t>1.Категория развития как важный методологический принцип педагогики и психологии.</w:t>
      </w:r>
    </w:p>
    <w:p w:rsidR="00097B28" w:rsidRPr="00206120" w:rsidRDefault="00097B28"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097B28" w:rsidRPr="00206120" w:rsidRDefault="00097B28" w:rsidP="00314A5D">
      <w:pPr>
        <w:jc w:val="both"/>
      </w:pPr>
      <w:r w:rsidRPr="00206120">
        <w:rPr>
          <w:bCs/>
        </w:rPr>
        <w:t xml:space="preserve">3. </w:t>
      </w:r>
      <w:r w:rsidRPr="00206120">
        <w:t>Понятие нормы психического развития. Критерии нормального развития.</w:t>
      </w:r>
    </w:p>
    <w:p w:rsidR="00097B28" w:rsidRPr="00206120" w:rsidRDefault="00097B28" w:rsidP="00314A5D">
      <w:pPr>
        <w:jc w:val="both"/>
      </w:pPr>
      <w:r w:rsidRPr="00206120">
        <w:t>4. Понятие «отклоняющееся развития».</w:t>
      </w:r>
    </w:p>
    <w:p w:rsidR="00097B28" w:rsidRDefault="00097B28"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w:t>
      </w:r>
      <w:proofErr w:type="spellEnd"/>
      <w:r w:rsidRPr="00206120">
        <w:t xml:space="preserve"> </w:t>
      </w:r>
      <w:proofErr w:type="spellStart"/>
      <w:r w:rsidRPr="00206120">
        <w:t>воспитательно</w:t>
      </w:r>
      <w:proofErr w:type="spellEnd"/>
      <w:r w:rsidRPr="00206120">
        <w:t>-образовательного процесса.</w:t>
      </w:r>
    </w:p>
    <w:p w:rsidR="00097B28" w:rsidRPr="00206120" w:rsidRDefault="00097B28"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097B28" w:rsidRPr="00206120" w:rsidRDefault="00097B28" w:rsidP="00A219CE">
      <w:pPr>
        <w:widowControl w:val="0"/>
        <w:autoSpaceDE w:val="0"/>
        <w:autoSpaceDN w:val="0"/>
        <w:adjustRightInd w:val="0"/>
        <w:jc w:val="both"/>
      </w:pPr>
      <w:r>
        <w:t>7</w:t>
      </w:r>
      <w:r w:rsidRPr="00206120">
        <w:t>. Биологические причины приобретенных аномалий.</w:t>
      </w:r>
    </w:p>
    <w:p w:rsidR="00097B28" w:rsidRDefault="00097B28"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097B28" w:rsidRPr="00206120" w:rsidRDefault="00097B28"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097B28" w:rsidRPr="00206120" w:rsidRDefault="00097B28"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097B28" w:rsidRPr="00206120" w:rsidRDefault="00097B28"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097B28" w:rsidRPr="00206120" w:rsidRDefault="00097B28"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097B28" w:rsidRPr="00206120" w:rsidRDefault="00097B28"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097B28" w:rsidRPr="00206120" w:rsidRDefault="00097B28" w:rsidP="00A219CE">
      <w:pPr>
        <w:widowControl w:val="0"/>
        <w:autoSpaceDE w:val="0"/>
        <w:autoSpaceDN w:val="0"/>
        <w:adjustRightInd w:val="0"/>
        <w:jc w:val="both"/>
      </w:pPr>
    </w:p>
    <w:p w:rsidR="00097B28" w:rsidRPr="00206120" w:rsidRDefault="00097B28"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097B28" w:rsidRPr="00206120" w:rsidRDefault="00097B28" w:rsidP="00314A5D">
      <w:pPr>
        <w:widowControl w:val="0"/>
        <w:autoSpaceDE w:val="0"/>
        <w:autoSpaceDN w:val="0"/>
        <w:adjustRightInd w:val="0"/>
        <w:jc w:val="both"/>
        <w:rPr>
          <w:i/>
        </w:rPr>
      </w:pPr>
      <w:r w:rsidRPr="00206120">
        <w:rPr>
          <w:i/>
        </w:rPr>
        <w:t>Проблемное задание</w:t>
      </w:r>
    </w:p>
    <w:p w:rsidR="00097B28" w:rsidRPr="00206120" w:rsidRDefault="00097B28"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097B28" w:rsidRPr="00206120" w:rsidRDefault="00097B28"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097B28" w:rsidRPr="00206120" w:rsidTr="00B35136">
        <w:tc>
          <w:tcPr>
            <w:tcW w:w="2826" w:type="dxa"/>
            <w:tcBorders>
              <w:top w:val="single" w:sz="2" w:space="0" w:color="000000"/>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Отклоняющееся развитие</w:t>
            </w:r>
          </w:p>
        </w:tc>
      </w:tr>
      <w:tr w:rsidR="00097B28" w:rsidRPr="00206120" w:rsidTr="00B35136">
        <w:tc>
          <w:tcPr>
            <w:tcW w:w="2826" w:type="dxa"/>
            <w:tcBorders>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097B28" w:rsidRPr="00206120" w:rsidRDefault="00097B28" w:rsidP="00B35136">
            <w:pPr>
              <w:suppressLineNumbers/>
              <w:tabs>
                <w:tab w:val="num" w:pos="720"/>
              </w:tabs>
              <w:snapToGrid w:val="0"/>
              <w:rPr>
                <w:lang w:eastAsia="ar-SA"/>
              </w:rPr>
            </w:pPr>
          </w:p>
        </w:tc>
      </w:tr>
    </w:tbl>
    <w:p w:rsidR="00097B28" w:rsidRPr="00206120" w:rsidRDefault="00097B28" w:rsidP="00314A5D">
      <w:pPr>
        <w:widowControl w:val="0"/>
        <w:tabs>
          <w:tab w:val="num" w:pos="720"/>
        </w:tabs>
        <w:autoSpaceDE w:val="0"/>
        <w:autoSpaceDN w:val="0"/>
        <w:adjustRightInd w:val="0"/>
        <w:snapToGrid w:val="0"/>
        <w:jc w:val="both"/>
      </w:pPr>
    </w:p>
    <w:p w:rsidR="00097B28" w:rsidRPr="00206120" w:rsidRDefault="00097B28"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097B28" w:rsidRPr="00206120" w:rsidRDefault="00097B28"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097B28" w:rsidRPr="00206120" w:rsidRDefault="00097B28" w:rsidP="00314A5D">
      <w:pPr>
        <w:widowControl w:val="0"/>
        <w:autoSpaceDE w:val="0"/>
        <w:autoSpaceDN w:val="0"/>
        <w:adjustRightInd w:val="0"/>
        <w:jc w:val="both"/>
        <w:rPr>
          <w:i/>
        </w:rPr>
      </w:pPr>
      <w:r w:rsidRPr="00206120">
        <w:rPr>
          <w:i/>
        </w:rPr>
        <w:t>Подготовка эссе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widowControl w:val="0"/>
        <w:autoSpaceDE w:val="0"/>
        <w:autoSpaceDN w:val="0"/>
        <w:adjustRightInd w:val="0"/>
        <w:jc w:val="both"/>
      </w:pPr>
      <w:r w:rsidRPr="00206120">
        <w:t>Составить таблицу «Нарушения развития»</w:t>
      </w:r>
    </w:p>
    <w:p w:rsidR="00097B28" w:rsidRPr="00206120" w:rsidRDefault="00097B28"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097B28" w:rsidRPr="00206120" w:rsidTr="00B35136">
        <w:tc>
          <w:tcPr>
            <w:tcW w:w="2968"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r w:rsidRPr="00206120">
              <w:rPr>
                <w:lang w:eastAsia="ar-SA"/>
              </w:rPr>
              <w:t>Особенности компенсации</w:t>
            </w:r>
          </w:p>
        </w:tc>
      </w:tr>
      <w:tr w:rsidR="00097B28" w:rsidRPr="00206120" w:rsidTr="00B35136">
        <w:tc>
          <w:tcPr>
            <w:tcW w:w="2968"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175"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p>
        </w:tc>
      </w:tr>
    </w:tbl>
    <w:p w:rsidR="00097B28" w:rsidRPr="00206120" w:rsidRDefault="00097B28" w:rsidP="00314A5D">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097B28" w:rsidRPr="00650C61" w:rsidRDefault="00097B28" w:rsidP="00314A5D">
      <w:pPr>
        <w:rPr>
          <w:i/>
          <w:iCs/>
        </w:rPr>
      </w:pPr>
      <w:r w:rsidRPr="00650C61">
        <w:rPr>
          <w:i/>
          <w:iCs/>
        </w:rPr>
        <w:t>Деловая игра</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097B28" w:rsidRPr="00206120" w:rsidRDefault="00097B28"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097B28" w:rsidRPr="00206120" w:rsidRDefault="00097B28"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097B28" w:rsidRPr="00206120" w:rsidRDefault="00097B28" w:rsidP="00314A5D">
      <w:pPr>
        <w:widowControl w:val="0"/>
        <w:autoSpaceDE w:val="0"/>
        <w:autoSpaceDN w:val="0"/>
        <w:adjustRightInd w:val="0"/>
        <w:rPr>
          <w:i/>
        </w:rPr>
      </w:pPr>
      <w:r w:rsidRPr="00206120">
        <w:rPr>
          <w:i/>
        </w:rPr>
        <w:t>Эссе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097B28" w:rsidRPr="00206120" w:rsidRDefault="00097B28" w:rsidP="00314A5D">
      <w:pPr>
        <w:autoSpaceDE w:val="0"/>
        <w:autoSpaceDN w:val="0"/>
        <w:adjustRightInd w:val="0"/>
        <w:jc w:val="both"/>
        <w:rPr>
          <w:i/>
        </w:rPr>
      </w:pPr>
      <w:r w:rsidRPr="00206120">
        <w:rPr>
          <w:i/>
        </w:rPr>
        <w:t>Информационно-аналитический проект</w:t>
      </w:r>
    </w:p>
    <w:p w:rsidR="00097B28" w:rsidRPr="00206120" w:rsidRDefault="00097B28" w:rsidP="00314A5D">
      <w:pPr>
        <w:autoSpaceDE w:val="0"/>
        <w:autoSpaceDN w:val="0"/>
        <w:adjustRightInd w:val="0"/>
        <w:jc w:val="both"/>
      </w:pPr>
      <w:r w:rsidRPr="00206120">
        <w:rPr>
          <w:i/>
        </w:rPr>
        <w:tab/>
      </w:r>
      <w:r w:rsidRPr="00206120">
        <w:t>Разработать презентацию по теме эссе</w:t>
      </w:r>
    </w:p>
    <w:p w:rsidR="00097B28" w:rsidRPr="00206120" w:rsidRDefault="00097B28" w:rsidP="00314A5D">
      <w:pPr>
        <w:autoSpaceDE w:val="0"/>
        <w:autoSpaceDN w:val="0"/>
        <w:adjustRightInd w:val="0"/>
        <w:jc w:val="both"/>
        <w:rPr>
          <w:i/>
        </w:rPr>
      </w:pPr>
      <w:r w:rsidRPr="00206120">
        <w:rPr>
          <w:i/>
        </w:rPr>
        <w:t>Дискуссия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097B28" w:rsidRPr="00206120" w:rsidRDefault="00097B28" w:rsidP="00314A5D">
      <w:pPr>
        <w:widowControl w:val="0"/>
        <w:autoSpaceDE w:val="0"/>
        <w:autoSpaceDN w:val="0"/>
        <w:adjustRightInd w:val="0"/>
        <w:jc w:val="both"/>
        <w:rPr>
          <w:i/>
        </w:rPr>
      </w:pPr>
      <w:r w:rsidRPr="00206120">
        <w:rPr>
          <w:i/>
        </w:rPr>
        <w:t>Исследовательское задание</w:t>
      </w:r>
    </w:p>
    <w:p w:rsidR="00097B28" w:rsidRPr="00206120" w:rsidRDefault="00097B28"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097B28" w:rsidRPr="00206120" w:rsidRDefault="00097B28" w:rsidP="00314A5D">
      <w:pPr>
        <w:widowControl w:val="0"/>
        <w:autoSpaceDE w:val="0"/>
        <w:autoSpaceDN w:val="0"/>
        <w:adjustRightInd w:val="0"/>
        <w:jc w:val="both"/>
        <w:rPr>
          <w:i/>
        </w:rPr>
      </w:pPr>
      <w:r w:rsidRPr="00206120">
        <w:rPr>
          <w:i/>
        </w:rPr>
        <w:t xml:space="preserve">Подготовка логико-структурной схемы </w:t>
      </w:r>
    </w:p>
    <w:p w:rsidR="00097B28" w:rsidRPr="00206120" w:rsidRDefault="00097B28"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097B28" w:rsidRPr="00206120" w:rsidRDefault="00097B28"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097B28" w:rsidRPr="00206120" w:rsidRDefault="00097B28" w:rsidP="00314A5D">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097B28" w:rsidRPr="00206120" w:rsidRDefault="00097B28" w:rsidP="00314A5D">
      <w:pPr>
        <w:widowControl w:val="0"/>
        <w:autoSpaceDE w:val="0"/>
        <w:autoSpaceDN w:val="0"/>
        <w:adjustRightInd w:val="0"/>
        <w:jc w:val="both"/>
        <w:rPr>
          <w:i/>
        </w:rPr>
      </w:pPr>
      <w:r w:rsidRPr="00206120">
        <w:rPr>
          <w:i/>
        </w:rPr>
        <w:t xml:space="preserve">Тренинг по темам </w:t>
      </w:r>
    </w:p>
    <w:p w:rsidR="00097B28" w:rsidRPr="00206120" w:rsidRDefault="00097B28" w:rsidP="00314A5D">
      <w:pPr>
        <w:widowControl w:val="0"/>
        <w:autoSpaceDE w:val="0"/>
        <w:autoSpaceDN w:val="0"/>
        <w:adjustRightInd w:val="0"/>
        <w:ind w:firstLine="708"/>
        <w:jc w:val="both"/>
      </w:pPr>
      <w:r w:rsidRPr="00206120">
        <w:t>1. Морфогенез</w:t>
      </w:r>
    </w:p>
    <w:p w:rsidR="00097B28" w:rsidRPr="00206120" w:rsidRDefault="00097B28"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097B28" w:rsidRPr="00206120" w:rsidRDefault="00097B28"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097B28" w:rsidRPr="00206120" w:rsidRDefault="00097B28"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097B28" w:rsidRPr="00206120" w:rsidRDefault="00097B28"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097B28" w:rsidRPr="00206120" w:rsidRDefault="00097B28" w:rsidP="00314A5D">
      <w:pPr>
        <w:autoSpaceDE w:val="0"/>
        <w:autoSpaceDN w:val="0"/>
        <w:adjustRightInd w:val="0"/>
        <w:ind w:firstLine="708"/>
        <w:jc w:val="both"/>
        <w:rPr>
          <w:bCs/>
        </w:rPr>
      </w:pPr>
      <w:r w:rsidRPr="00206120">
        <w:rPr>
          <w:bCs/>
        </w:rPr>
        <w:t xml:space="preserve">Порядок проведения: </w:t>
      </w:r>
    </w:p>
    <w:p w:rsidR="00097B28" w:rsidRPr="00206120" w:rsidRDefault="00097B28"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097B28" w:rsidRPr="00206120" w:rsidRDefault="00097B28"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097B28" w:rsidRPr="00206120" w:rsidRDefault="00097B28"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097B28" w:rsidRPr="00206120" w:rsidRDefault="00097B28"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097B28" w:rsidRPr="00206120" w:rsidRDefault="00097B28"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097B28" w:rsidRPr="00206120" w:rsidRDefault="00097B28"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097B28" w:rsidRPr="00206120" w:rsidRDefault="00097B28" w:rsidP="00314A5D">
      <w:pPr>
        <w:widowControl w:val="0"/>
        <w:autoSpaceDE w:val="0"/>
        <w:autoSpaceDN w:val="0"/>
        <w:adjustRightInd w:val="0"/>
        <w:jc w:val="both"/>
      </w:pPr>
    </w:p>
    <w:p w:rsidR="00097B28" w:rsidRPr="00EA56CF" w:rsidRDefault="00097B28"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097B28" w:rsidRDefault="00097B28" w:rsidP="00314A5D">
      <w:pPr>
        <w:rPr>
          <w:b/>
          <w:i/>
        </w:rPr>
      </w:pPr>
      <w:r w:rsidRPr="00206120">
        <w:rPr>
          <w:b/>
          <w:i/>
        </w:rPr>
        <w:t>Вопросы к практическому занятию:</w:t>
      </w:r>
    </w:p>
    <w:p w:rsidR="00097B28" w:rsidRDefault="00097B28" w:rsidP="00CE4D7D">
      <w:pPr>
        <w:pStyle w:val="afa"/>
      </w:pPr>
      <w:r>
        <w:t>1.</w:t>
      </w:r>
      <w:r w:rsidRPr="00A530AF">
        <w:t xml:space="preserve">Принципы инклюзивного взаимодействия. </w:t>
      </w:r>
    </w:p>
    <w:p w:rsidR="00097B28" w:rsidRDefault="00097B28" w:rsidP="00CE4D7D">
      <w:pPr>
        <w:pStyle w:val="afa"/>
      </w:pPr>
      <w:r>
        <w:t>2.</w:t>
      </w:r>
      <w:r w:rsidRPr="00A530AF">
        <w:t xml:space="preserve">Нормативно-правовое обеспечение инклюзивного взаимодействия. </w:t>
      </w:r>
    </w:p>
    <w:p w:rsidR="00097B28" w:rsidRDefault="00097B28" w:rsidP="00CE4D7D">
      <w:pPr>
        <w:pStyle w:val="afa"/>
      </w:pPr>
      <w:r>
        <w:t>3.</w:t>
      </w:r>
      <w:r w:rsidRPr="00A530AF">
        <w:t xml:space="preserve">Этические основы инклюзивного взаимодействия. </w:t>
      </w:r>
    </w:p>
    <w:p w:rsidR="00097B28" w:rsidRDefault="00097B28" w:rsidP="00CE4D7D">
      <w:pPr>
        <w:pStyle w:val="afa"/>
      </w:pPr>
      <w:r>
        <w:t>4.</w:t>
      </w:r>
      <w:r w:rsidRPr="00A530AF">
        <w:t xml:space="preserve">Характеристика возможных барьеров при инклюзивном взаимодействии. </w:t>
      </w:r>
    </w:p>
    <w:p w:rsidR="00097B28" w:rsidRPr="00206120" w:rsidRDefault="00097B28"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097B28" w:rsidRPr="00206120" w:rsidRDefault="00097B28"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097B28" w:rsidRPr="00206120" w:rsidRDefault="00097B28"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097B28" w:rsidRPr="00206120" w:rsidRDefault="00097B28"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097B28" w:rsidRPr="00206120" w:rsidRDefault="00097B28"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097B28" w:rsidRPr="00206120" w:rsidRDefault="00097B28" w:rsidP="00314A5D">
      <w:pPr>
        <w:autoSpaceDE w:val="0"/>
        <w:autoSpaceDN w:val="0"/>
        <w:adjustRightInd w:val="0"/>
      </w:pPr>
      <w:r>
        <w:t>10</w:t>
      </w:r>
      <w:r w:rsidRPr="00206120">
        <w:t>. Искаженное развитие</w:t>
      </w:r>
    </w:p>
    <w:p w:rsidR="00097B28" w:rsidRPr="00206120" w:rsidRDefault="00097B28"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097B28" w:rsidRDefault="00097B28" w:rsidP="00314A5D">
      <w:pPr>
        <w:widowControl w:val="0"/>
        <w:autoSpaceDE w:val="0"/>
        <w:autoSpaceDN w:val="0"/>
        <w:adjustRightInd w:val="0"/>
      </w:pPr>
      <w:r>
        <w:t>12</w:t>
      </w:r>
      <w:r w:rsidRPr="00206120">
        <w:t>. Развитие детей со сложными недостатками развития.</w:t>
      </w:r>
    </w:p>
    <w:p w:rsidR="00097B28" w:rsidRPr="00206120" w:rsidRDefault="00097B28"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097B28" w:rsidRPr="00206120" w:rsidRDefault="00097B28"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097B28" w:rsidRPr="00206120" w:rsidRDefault="00097B28"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097B28" w:rsidRPr="00206120" w:rsidRDefault="00097B28"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097B28" w:rsidRPr="00206120" w:rsidRDefault="00097B28" w:rsidP="001C71C4">
      <w:pPr>
        <w:widowControl w:val="0"/>
        <w:autoSpaceDE w:val="0"/>
        <w:autoSpaceDN w:val="0"/>
        <w:adjustRightInd w:val="0"/>
        <w:rPr>
          <w:b/>
          <w:i/>
        </w:rPr>
      </w:pPr>
    </w:p>
    <w:p w:rsidR="00097B28" w:rsidRPr="00206120" w:rsidRDefault="00097B28"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097B28" w:rsidRPr="00206120" w:rsidRDefault="00097B28"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097B28" w:rsidRPr="00206120" w:rsidRDefault="00097B28"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097B28" w:rsidRPr="00206120" w:rsidRDefault="00097B28"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Эссе</w:t>
      </w:r>
    </w:p>
    <w:p w:rsidR="00097B28" w:rsidRPr="00206120" w:rsidRDefault="00097B28"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097B28" w:rsidRPr="00206120" w:rsidRDefault="00097B28"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097B28" w:rsidRPr="00206120" w:rsidRDefault="00097B28"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097B28" w:rsidRPr="00206120" w:rsidRDefault="00097B28"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097B28" w:rsidRPr="00206120" w:rsidRDefault="00097B28"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097B28" w:rsidRPr="00206120" w:rsidRDefault="00097B28"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097B28" w:rsidRPr="00206120" w:rsidRDefault="00097B28"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097B28" w:rsidRPr="00206120" w:rsidRDefault="00097B28"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097B28" w:rsidRPr="00206120" w:rsidRDefault="00097B28"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097B28" w:rsidRPr="00206120" w:rsidTr="00B35136">
        <w:tc>
          <w:tcPr>
            <w:tcW w:w="2880"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r w:rsidRPr="00206120">
              <w:rPr>
                <w:lang w:eastAsia="ar-SA"/>
              </w:rPr>
              <w:t>Особенности психического развития</w:t>
            </w:r>
          </w:p>
        </w:tc>
      </w:tr>
      <w:tr w:rsidR="00097B28" w:rsidRPr="00206120" w:rsidTr="00B35136">
        <w:tc>
          <w:tcPr>
            <w:tcW w:w="2880"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2750"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p>
        </w:tc>
      </w:tr>
    </w:tbl>
    <w:p w:rsidR="00097B28" w:rsidRPr="00206120" w:rsidRDefault="00097B28" w:rsidP="00314A5D">
      <w:pPr>
        <w:widowControl w:val="0"/>
        <w:autoSpaceDE w:val="0"/>
        <w:autoSpaceDN w:val="0"/>
        <w:adjustRightInd w:val="0"/>
        <w:jc w:val="both"/>
      </w:pPr>
    </w:p>
    <w:p w:rsidR="00097B28" w:rsidRPr="00206120" w:rsidRDefault="00097B28" w:rsidP="00314A5D">
      <w:pPr>
        <w:widowControl w:val="0"/>
        <w:numPr>
          <w:ilvl w:val="2"/>
          <w:numId w:val="16"/>
        </w:numPr>
        <w:autoSpaceDE w:val="0"/>
        <w:autoSpaceDN w:val="0"/>
        <w:adjustRightInd w:val="0"/>
        <w:ind w:left="0" w:firstLine="540"/>
        <w:jc w:val="both"/>
      </w:pPr>
      <w:r w:rsidRPr="00206120">
        <w:rPr>
          <w:i/>
        </w:rPr>
        <w:t>Проблемное задание</w:t>
      </w:r>
    </w:p>
    <w:p w:rsidR="00097B28" w:rsidRPr="00206120" w:rsidRDefault="00097B28"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097B28" w:rsidRPr="00206120" w:rsidRDefault="00097B28"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097B28" w:rsidRPr="00206120" w:rsidRDefault="00097B28"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097B28" w:rsidRPr="00206120" w:rsidRDefault="00097B28" w:rsidP="00314A5D">
      <w:pPr>
        <w:tabs>
          <w:tab w:val="num" w:pos="0"/>
        </w:tabs>
        <w:ind w:firstLine="540"/>
        <w:jc w:val="both"/>
        <w:rPr>
          <w:i/>
        </w:rPr>
      </w:pPr>
      <w:r w:rsidRPr="00206120">
        <w:rPr>
          <w:i/>
        </w:rPr>
        <w:t>Дискуссия</w:t>
      </w:r>
    </w:p>
    <w:p w:rsidR="00097B28" w:rsidRPr="00206120" w:rsidRDefault="00097B28"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097B28" w:rsidRPr="00206120" w:rsidRDefault="00097B28" w:rsidP="00314A5D">
      <w:pPr>
        <w:tabs>
          <w:tab w:val="num" w:pos="0"/>
        </w:tabs>
        <w:ind w:firstLine="540"/>
        <w:jc w:val="both"/>
        <w:rPr>
          <w:i/>
        </w:rPr>
      </w:pPr>
      <w:r w:rsidRPr="00206120">
        <w:rPr>
          <w:i/>
        </w:rPr>
        <w:t xml:space="preserve">Информационно-аналитический проект </w:t>
      </w:r>
    </w:p>
    <w:p w:rsidR="00097B28" w:rsidRPr="00206120" w:rsidRDefault="00097B28"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097B28" w:rsidRPr="00206120" w:rsidRDefault="00097B28" w:rsidP="00314A5D">
      <w:pPr>
        <w:tabs>
          <w:tab w:val="num" w:pos="0"/>
        </w:tabs>
        <w:ind w:firstLine="540"/>
        <w:jc w:val="both"/>
      </w:pPr>
      <w:r w:rsidRPr="00206120">
        <w:t>Составить схему «Отличие психопатии от акцентуации характера».</w:t>
      </w:r>
    </w:p>
    <w:p w:rsidR="00097B28" w:rsidRPr="00206120" w:rsidRDefault="00097B28" w:rsidP="00314A5D">
      <w:pPr>
        <w:tabs>
          <w:tab w:val="num" w:pos="0"/>
        </w:tabs>
        <w:ind w:firstLine="540"/>
        <w:jc w:val="both"/>
        <w:rPr>
          <w:i/>
        </w:rPr>
      </w:pPr>
      <w:r w:rsidRPr="00206120">
        <w:rPr>
          <w:i/>
        </w:rPr>
        <w:t>Обсуждение</w:t>
      </w:r>
    </w:p>
    <w:p w:rsidR="00097B28" w:rsidRPr="00206120" w:rsidRDefault="00097B28"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097B28" w:rsidRPr="008C0186" w:rsidRDefault="00097B2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097B28" w:rsidRPr="008C0186" w:rsidRDefault="00097B2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097B28" w:rsidRPr="00206120" w:rsidRDefault="00097B28"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097B28" w:rsidRPr="00206120" w:rsidRDefault="00097B28"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097B28" w:rsidRPr="00206120" w:rsidRDefault="00097B28"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097B28" w:rsidRPr="008C0186" w:rsidRDefault="00097B28"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097B28" w:rsidRPr="00206120" w:rsidRDefault="00097B28" w:rsidP="00C74686">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097B28" w:rsidRPr="00206120" w:rsidRDefault="00097B28" w:rsidP="00C74686">
      <w:pPr>
        <w:widowControl w:val="0"/>
        <w:autoSpaceDE w:val="0"/>
        <w:autoSpaceDN w:val="0"/>
        <w:adjustRightInd w:val="0"/>
        <w:jc w:val="both"/>
        <w:rPr>
          <w:i/>
        </w:rPr>
      </w:pPr>
      <w:r w:rsidRPr="00206120">
        <w:rPr>
          <w:i/>
        </w:rPr>
        <w:t>Эссе</w:t>
      </w:r>
    </w:p>
    <w:p w:rsidR="00097B28" w:rsidRPr="00206120" w:rsidRDefault="00097B28" w:rsidP="00C74686">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097B28" w:rsidRPr="00206120" w:rsidRDefault="00097B28" w:rsidP="00C74686">
      <w:pPr>
        <w:widowControl w:val="0"/>
        <w:autoSpaceDE w:val="0"/>
        <w:autoSpaceDN w:val="0"/>
        <w:adjustRightInd w:val="0"/>
        <w:snapToGrid w:val="0"/>
        <w:jc w:val="both"/>
        <w:rPr>
          <w:i/>
        </w:rPr>
      </w:pPr>
      <w:r w:rsidRPr="00206120">
        <w:rPr>
          <w:i/>
        </w:rPr>
        <w:t>Информационно-аналитический проект</w:t>
      </w:r>
    </w:p>
    <w:p w:rsidR="00097B28" w:rsidRPr="00206120" w:rsidRDefault="00097B28" w:rsidP="00C74686">
      <w:pPr>
        <w:widowControl w:val="0"/>
        <w:autoSpaceDE w:val="0"/>
        <w:autoSpaceDN w:val="0"/>
        <w:adjustRightInd w:val="0"/>
        <w:jc w:val="both"/>
      </w:pPr>
      <w:r w:rsidRPr="00206120">
        <w:tab/>
        <w:t>Разработать презентацию по теме эссе</w:t>
      </w:r>
    </w:p>
    <w:p w:rsidR="00097B28" w:rsidRPr="00206120" w:rsidRDefault="00097B28" w:rsidP="00C74686">
      <w:pPr>
        <w:widowControl w:val="0"/>
        <w:autoSpaceDE w:val="0"/>
        <w:autoSpaceDN w:val="0"/>
        <w:adjustRightInd w:val="0"/>
        <w:jc w:val="both"/>
        <w:rPr>
          <w:i/>
        </w:rPr>
      </w:pPr>
      <w:r w:rsidRPr="00206120">
        <w:rPr>
          <w:i/>
        </w:rPr>
        <w:t>Дискуссия</w:t>
      </w:r>
    </w:p>
    <w:p w:rsidR="00097B28" w:rsidRPr="00206120" w:rsidRDefault="00097B28" w:rsidP="00C74686">
      <w:pPr>
        <w:widowControl w:val="0"/>
        <w:autoSpaceDE w:val="0"/>
        <w:autoSpaceDN w:val="0"/>
        <w:adjustRightInd w:val="0"/>
        <w:jc w:val="both"/>
      </w:pPr>
      <w:r w:rsidRPr="00206120">
        <w:rPr>
          <w:i/>
        </w:rPr>
        <w:tab/>
      </w:r>
      <w:r w:rsidRPr="00206120">
        <w:t>Обсудить материалы эссе и презентаций в группе</w:t>
      </w:r>
    </w:p>
    <w:p w:rsidR="00097B28" w:rsidRPr="00206120" w:rsidRDefault="00097B28" w:rsidP="00C74686">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097B28" w:rsidRPr="00206120" w:rsidRDefault="00097B28" w:rsidP="00C74686">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097B28" w:rsidRPr="00206120" w:rsidRDefault="00097B28" w:rsidP="00C74686">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097B28" w:rsidRPr="00206120" w:rsidRDefault="00097B28" w:rsidP="00C74686">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097B28" w:rsidRPr="00206120" w:rsidRDefault="00097B28" w:rsidP="00C74686">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097B28" w:rsidRPr="00206120" w:rsidRDefault="00097B28" w:rsidP="00C74686">
      <w:pPr>
        <w:autoSpaceDE w:val="0"/>
        <w:autoSpaceDN w:val="0"/>
        <w:adjustRightInd w:val="0"/>
        <w:ind w:firstLine="540"/>
        <w:jc w:val="both"/>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097B28" w:rsidRPr="00206120" w:rsidRDefault="00097B28" w:rsidP="00C74686">
      <w:pPr>
        <w:autoSpaceDE w:val="0"/>
        <w:autoSpaceDN w:val="0"/>
        <w:adjustRightInd w:val="0"/>
        <w:ind w:firstLine="540"/>
        <w:jc w:val="both"/>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097B28" w:rsidRPr="00206120" w:rsidRDefault="00097B28" w:rsidP="00314A5D">
      <w:pPr>
        <w:widowControl w:val="0"/>
        <w:tabs>
          <w:tab w:val="left" w:pos="540"/>
        </w:tabs>
        <w:autoSpaceDE w:val="0"/>
        <w:autoSpaceDN w:val="0"/>
        <w:adjustRightInd w:val="0"/>
        <w:ind w:firstLine="540"/>
        <w:rPr>
          <w:i/>
        </w:rPr>
      </w:pPr>
      <w:r w:rsidRPr="00206120">
        <w:rPr>
          <w:i/>
        </w:rPr>
        <w:t>Подготовка карт памяти</w:t>
      </w:r>
    </w:p>
    <w:p w:rsidR="00097B28" w:rsidRPr="00206120" w:rsidRDefault="00097B28" w:rsidP="00314A5D">
      <w:pPr>
        <w:widowControl w:val="0"/>
        <w:tabs>
          <w:tab w:val="left" w:pos="540"/>
        </w:tabs>
        <w:autoSpaceDE w:val="0"/>
        <w:autoSpaceDN w:val="0"/>
        <w:adjustRightInd w:val="0"/>
        <w:ind w:firstLine="540"/>
      </w:pPr>
      <w:r w:rsidRPr="00206120">
        <w:t>Составить карту памяти по данной теме</w:t>
      </w:r>
    </w:p>
    <w:p w:rsidR="00097B28" w:rsidRPr="00206120" w:rsidRDefault="00097B28"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097B28" w:rsidRPr="00206120" w:rsidRDefault="00097B28" w:rsidP="00314A5D">
      <w:pPr>
        <w:widowControl w:val="0"/>
        <w:autoSpaceDE w:val="0"/>
        <w:autoSpaceDN w:val="0"/>
        <w:adjustRightInd w:val="0"/>
        <w:jc w:val="center"/>
      </w:pPr>
      <w:r w:rsidRPr="00206120">
        <w:t>Виды компенсации</w:t>
      </w:r>
    </w:p>
    <w:p w:rsidR="00097B28" w:rsidRPr="00206120" w:rsidRDefault="00F15CCB"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097B28" w:rsidRPr="00206120" w:rsidRDefault="00097B28" w:rsidP="00314A5D">
      <w:pPr>
        <w:widowControl w:val="0"/>
        <w:autoSpaceDE w:val="0"/>
        <w:autoSpaceDN w:val="0"/>
        <w:adjustRightInd w:val="0"/>
        <w:jc w:val="both"/>
        <w:rPr>
          <w:i/>
        </w:rPr>
      </w:pPr>
    </w:p>
    <w:p w:rsidR="00097B28" w:rsidRPr="00206120" w:rsidRDefault="00097B28" w:rsidP="00314A5D">
      <w:pPr>
        <w:widowControl w:val="0"/>
        <w:autoSpaceDE w:val="0"/>
        <w:autoSpaceDN w:val="0"/>
        <w:adjustRightInd w:val="0"/>
        <w:jc w:val="both"/>
      </w:pPr>
      <w:r w:rsidRPr="00206120">
        <w:rPr>
          <w:i/>
        </w:rPr>
        <w:t xml:space="preserve">                                       Внутрисистемная                  Межсистемная</w:t>
      </w:r>
    </w:p>
    <w:p w:rsidR="00097B28" w:rsidRPr="00206120" w:rsidRDefault="00097B28" w:rsidP="00314A5D">
      <w:pPr>
        <w:widowControl w:val="0"/>
        <w:autoSpaceDE w:val="0"/>
        <w:autoSpaceDN w:val="0"/>
        <w:adjustRightInd w:val="0"/>
        <w:jc w:val="both"/>
      </w:pPr>
    </w:p>
    <w:p w:rsidR="00097B28" w:rsidRPr="00206120" w:rsidRDefault="00097B28"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097B28" w:rsidRPr="00206120" w:rsidRDefault="00097B28" w:rsidP="00314A5D">
      <w:pPr>
        <w:widowControl w:val="0"/>
        <w:autoSpaceDE w:val="0"/>
        <w:autoSpaceDN w:val="0"/>
        <w:adjustRightInd w:val="0"/>
        <w:ind w:firstLine="708"/>
        <w:jc w:val="both"/>
      </w:pPr>
      <w:r w:rsidRPr="00206120">
        <w:rPr>
          <w:i/>
        </w:rPr>
        <w:t>Этапы компенсации</w:t>
      </w:r>
      <w:r w:rsidRPr="00206120">
        <w:t>:</w:t>
      </w:r>
    </w:p>
    <w:p w:rsidR="00097B28" w:rsidRPr="00206120" w:rsidRDefault="00097B28" w:rsidP="00314A5D">
      <w:pPr>
        <w:widowControl w:val="0"/>
        <w:autoSpaceDE w:val="0"/>
        <w:autoSpaceDN w:val="0"/>
        <w:adjustRightInd w:val="0"/>
        <w:jc w:val="both"/>
      </w:pPr>
      <w:r w:rsidRPr="00206120">
        <w:tab/>
        <w:t>- обнаружение нарушения в работе организма;</w:t>
      </w:r>
    </w:p>
    <w:p w:rsidR="00097B28" w:rsidRPr="00206120" w:rsidRDefault="00097B28" w:rsidP="00314A5D">
      <w:pPr>
        <w:widowControl w:val="0"/>
        <w:autoSpaceDE w:val="0"/>
        <w:autoSpaceDN w:val="0"/>
        <w:adjustRightInd w:val="0"/>
        <w:jc w:val="both"/>
      </w:pPr>
      <w:r w:rsidRPr="00206120">
        <w:tab/>
        <w:t>- оценка параметров нарушения, его локализации и выраженности;</w:t>
      </w:r>
    </w:p>
    <w:p w:rsidR="00097B28" w:rsidRPr="00206120" w:rsidRDefault="00097B28"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097B28" w:rsidRPr="00206120" w:rsidRDefault="00097B28" w:rsidP="00314A5D">
      <w:pPr>
        <w:widowControl w:val="0"/>
        <w:autoSpaceDE w:val="0"/>
        <w:autoSpaceDN w:val="0"/>
        <w:adjustRightInd w:val="0"/>
        <w:jc w:val="both"/>
      </w:pPr>
      <w:r w:rsidRPr="00206120">
        <w:tab/>
        <w:t>- отслеживание реализации программы;</w:t>
      </w:r>
    </w:p>
    <w:p w:rsidR="00097B28" w:rsidRPr="00206120" w:rsidRDefault="00097B28" w:rsidP="00314A5D">
      <w:pPr>
        <w:widowControl w:val="0"/>
        <w:autoSpaceDE w:val="0"/>
        <w:autoSpaceDN w:val="0"/>
        <w:adjustRightInd w:val="0"/>
        <w:jc w:val="both"/>
        <w:rPr>
          <w:i/>
        </w:rPr>
      </w:pPr>
      <w:r w:rsidRPr="00206120">
        <w:tab/>
        <w:t>- закрепление достигнутых результатов.</w:t>
      </w:r>
    </w:p>
    <w:p w:rsidR="00097B28" w:rsidRPr="00206120" w:rsidRDefault="00097B28"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097B28" w:rsidRPr="00206120" w:rsidRDefault="00097B28"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097B28" w:rsidRPr="00206120" w:rsidRDefault="00097B28"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097B28" w:rsidRPr="00206120" w:rsidRDefault="00097B28"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097B28" w:rsidRPr="00206120" w:rsidRDefault="00097B28"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097B28" w:rsidRPr="00206120" w:rsidRDefault="00097B28"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097B28" w:rsidRPr="00206120" w:rsidRDefault="00097B28"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097B28" w:rsidRPr="00206120" w:rsidRDefault="00097B28"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097B28" w:rsidRPr="00206120" w:rsidRDefault="00097B28"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097B28" w:rsidRPr="00206120" w:rsidRDefault="00097B28"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097B28" w:rsidRPr="00206120" w:rsidRDefault="00097B28"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097B28" w:rsidRPr="00206120" w:rsidRDefault="00097B28"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097B28" w:rsidRPr="00206120" w:rsidRDefault="00097B28"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097B28" w:rsidRPr="00206120" w:rsidRDefault="00097B28"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097B28" w:rsidRPr="00206120" w:rsidRDefault="00097B28"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097B28" w:rsidRPr="00206120" w:rsidRDefault="00097B28"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097B28" w:rsidRPr="00206120" w:rsidRDefault="00097B28"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097B28" w:rsidRPr="00206120" w:rsidRDefault="00097B28"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097B28" w:rsidRPr="00206120" w:rsidRDefault="00097B28"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097B28" w:rsidRPr="00206120" w:rsidRDefault="00097B28"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097B28" w:rsidRPr="00206120" w:rsidRDefault="00097B28"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097B28" w:rsidRPr="00206120" w:rsidRDefault="00097B28" w:rsidP="00314A5D">
      <w:pPr>
        <w:widowControl w:val="0"/>
        <w:autoSpaceDE w:val="0"/>
        <w:autoSpaceDN w:val="0"/>
        <w:adjustRightInd w:val="0"/>
      </w:pPr>
    </w:p>
    <w:p w:rsidR="00097B28" w:rsidRPr="00032556" w:rsidRDefault="00097B28"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097B28" w:rsidRPr="00206120" w:rsidRDefault="00097B28" w:rsidP="00314A5D">
      <w:pPr>
        <w:rPr>
          <w:b/>
          <w:i/>
        </w:rPr>
      </w:pPr>
    </w:p>
    <w:p w:rsidR="00097B28" w:rsidRDefault="00097B28" w:rsidP="00314A5D">
      <w:pPr>
        <w:rPr>
          <w:b/>
          <w:i/>
        </w:rPr>
      </w:pPr>
      <w:r w:rsidRPr="00206120">
        <w:rPr>
          <w:b/>
          <w:i/>
        </w:rPr>
        <w:t>Вопросы к практическому занятию:</w:t>
      </w:r>
    </w:p>
    <w:p w:rsidR="00097B28" w:rsidRDefault="00097B28" w:rsidP="0030792F">
      <w:pPr>
        <w:shd w:val="clear" w:color="auto" w:fill="FFFFFF"/>
        <w:jc w:val="both"/>
      </w:pPr>
      <w:r>
        <w:t xml:space="preserve">1.Социальная инклюзия в образовании. </w:t>
      </w:r>
    </w:p>
    <w:p w:rsidR="00097B28" w:rsidRDefault="00097B28" w:rsidP="0030792F">
      <w:pPr>
        <w:shd w:val="clear" w:color="auto" w:fill="FFFFFF"/>
        <w:jc w:val="both"/>
      </w:pPr>
      <w:r>
        <w:t xml:space="preserve">2.Инклюзия в детских учреждениях. </w:t>
      </w:r>
    </w:p>
    <w:p w:rsidR="00097B28" w:rsidRDefault="00097B28" w:rsidP="0030792F">
      <w:pPr>
        <w:shd w:val="clear" w:color="auto" w:fill="FFFFFF"/>
        <w:jc w:val="both"/>
      </w:pPr>
      <w:r>
        <w:t xml:space="preserve">3.Инклюзия в общем образовании. </w:t>
      </w:r>
    </w:p>
    <w:p w:rsidR="00097B28" w:rsidRDefault="00097B28" w:rsidP="0030792F">
      <w:pPr>
        <w:shd w:val="clear" w:color="auto" w:fill="FFFFFF"/>
        <w:jc w:val="both"/>
      </w:pPr>
      <w:r>
        <w:t>4.Инклюзивные практики в профессиональном образовании.</w:t>
      </w:r>
    </w:p>
    <w:p w:rsidR="00097B28" w:rsidRDefault="00097B28" w:rsidP="0030792F">
      <w:pPr>
        <w:shd w:val="clear" w:color="auto" w:fill="FFFFFF"/>
        <w:jc w:val="both"/>
      </w:pPr>
      <w:r>
        <w:t>5.Инклюзия в сфере социального обслуживания и социальной защиты.</w:t>
      </w:r>
    </w:p>
    <w:p w:rsidR="00097B28" w:rsidRPr="00206120" w:rsidRDefault="00097B28" w:rsidP="00314A5D">
      <w:pPr>
        <w:widowControl w:val="0"/>
        <w:autoSpaceDE w:val="0"/>
        <w:autoSpaceDN w:val="0"/>
        <w:adjustRightInd w:val="0"/>
        <w:jc w:val="both"/>
      </w:pPr>
      <w:r>
        <w:rPr>
          <w:bCs/>
        </w:rPr>
        <w:t>6.</w:t>
      </w:r>
      <w:r w:rsidRPr="00206120">
        <w:t>Теоретические основы социализации.</w:t>
      </w:r>
    </w:p>
    <w:p w:rsidR="00097B28" w:rsidRPr="00206120" w:rsidRDefault="00097B28"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097B28" w:rsidRPr="00206120" w:rsidRDefault="00097B28"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097B28" w:rsidRPr="00206120" w:rsidRDefault="00097B28"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097B28" w:rsidRPr="00206120" w:rsidRDefault="00097B28" w:rsidP="00314A5D">
      <w:pPr>
        <w:widowControl w:val="0"/>
        <w:autoSpaceDE w:val="0"/>
        <w:autoSpaceDN w:val="0"/>
        <w:adjustRightInd w:val="0"/>
        <w:jc w:val="both"/>
      </w:pPr>
      <w:r>
        <w:rPr>
          <w:bCs/>
        </w:rPr>
        <w:t>10.</w:t>
      </w:r>
      <w:r w:rsidRPr="00206120">
        <w:t>Интеграция лиц с ОВЗ в общество.</w:t>
      </w:r>
    </w:p>
    <w:p w:rsidR="00097B28" w:rsidRPr="00206120" w:rsidRDefault="00097B28" w:rsidP="00314A5D">
      <w:pPr>
        <w:widowControl w:val="0"/>
        <w:autoSpaceDE w:val="0"/>
        <w:autoSpaceDN w:val="0"/>
        <w:adjustRightInd w:val="0"/>
        <w:rPr>
          <w:b/>
          <w:i/>
        </w:rPr>
      </w:pPr>
      <w:r w:rsidRPr="00206120">
        <w:rPr>
          <w:b/>
          <w:i/>
        </w:rPr>
        <w:t>Задания к занятию</w:t>
      </w:r>
    </w:p>
    <w:p w:rsidR="00097B28" w:rsidRPr="00206120" w:rsidRDefault="00097B28" w:rsidP="00314A5D">
      <w:pPr>
        <w:widowControl w:val="0"/>
        <w:autoSpaceDE w:val="0"/>
        <w:autoSpaceDN w:val="0"/>
        <w:adjustRightInd w:val="0"/>
        <w:rPr>
          <w:i/>
        </w:rPr>
      </w:pPr>
      <w:r w:rsidRPr="00206120">
        <w:rPr>
          <w:i/>
        </w:rPr>
        <w:t>Проблемно-аналитическое задание</w:t>
      </w:r>
    </w:p>
    <w:p w:rsidR="00097B28" w:rsidRPr="00206120" w:rsidRDefault="00097B28"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097B28" w:rsidRPr="00206120" w:rsidRDefault="00097B28" w:rsidP="00314A5D">
      <w:pPr>
        <w:widowControl w:val="0"/>
        <w:autoSpaceDE w:val="0"/>
        <w:autoSpaceDN w:val="0"/>
        <w:adjustRightInd w:val="0"/>
        <w:jc w:val="both"/>
        <w:rPr>
          <w:i/>
        </w:rPr>
      </w:pPr>
      <w:r w:rsidRPr="00206120">
        <w:rPr>
          <w:i/>
        </w:rPr>
        <w:t>Эссе</w:t>
      </w:r>
    </w:p>
    <w:p w:rsidR="00097B28" w:rsidRPr="00206120" w:rsidRDefault="00097B28"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097B28" w:rsidRPr="00206120" w:rsidRDefault="00097B28" w:rsidP="00314A5D">
      <w:pPr>
        <w:widowControl w:val="0"/>
        <w:autoSpaceDE w:val="0"/>
        <w:autoSpaceDN w:val="0"/>
        <w:adjustRightInd w:val="0"/>
        <w:jc w:val="both"/>
        <w:rPr>
          <w:i/>
        </w:rPr>
      </w:pPr>
      <w:r w:rsidRPr="00206120">
        <w:rPr>
          <w:i/>
        </w:rPr>
        <w:t>Информационно-аналитический проект</w:t>
      </w:r>
    </w:p>
    <w:p w:rsidR="00097B28" w:rsidRPr="00206120" w:rsidRDefault="00097B28"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097B28" w:rsidRPr="00206120" w:rsidRDefault="00097B28" w:rsidP="00314A5D">
      <w:pPr>
        <w:widowControl w:val="0"/>
        <w:autoSpaceDE w:val="0"/>
        <w:autoSpaceDN w:val="0"/>
        <w:adjustRightInd w:val="0"/>
        <w:jc w:val="both"/>
        <w:rPr>
          <w:i/>
        </w:rPr>
      </w:pPr>
      <w:r w:rsidRPr="00206120">
        <w:rPr>
          <w:i/>
        </w:rPr>
        <w:t>Дискуссия</w:t>
      </w:r>
    </w:p>
    <w:p w:rsidR="00097B28" w:rsidRPr="00206120" w:rsidRDefault="00097B28"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Ситуационная задача</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097B28" w:rsidRPr="00206120" w:rsidRDefault="00097B28"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097B28" w:rsidRPr="00206120" w:rsidRDefault="00097B28"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097B28" w:rsidRPr="00206120" w:rsidRDefault="00097B2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097B28" w:rsidRPr="00206120" w:rsidRDefault="00097B2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097B28" w:rsidRPr="00206120" w:rsidRDefault="00097B28" w:rsidP="00314A5D">
      <w:pPr>
        <w:widowControl w:val="0"/>
        <w:autoSpaceDE w:val="0"/>
        <w:autoSpaceDN w:val="0"/>
        <w:adjustRightInd w:val="0"/>
        <w:jc w:val="both"/>
        <w:rPr>
          <w:i/>
        </w:rPr>
      </w:pPr>
      <w:r w:rsidRPr="00206120">
        <w:rPr>
          <w:i/>
        </w:rPr>
        <w:t>Подготовка логико-структурных схем</w:t>
      </w:r>
    </w:p>
    <w:p w:rsidR="00097B28" w:rsidRPr="00206120" w:rsidRDefault="00097B28" w:rsidP="00314A5D">
      <w:pPr>
        <w:widowControl w:val="0"/>
        <w:autoSpaceDE w:val="0"/>
        <w:autoSpaceDN w:val="0"/>
        <w:adjustRightInd w:val="0"/>
        <w:jc w:val="both"/>
      </w:pPr>
      <w:r w:rsidRPr="00206120">
        <w:tab/>
        <w:t>Составить логико-структурную схему по данной теме</w:t>
      </w:r>
    </w:p>
    <w:p w:rsidR="00097B28" w:rsidRPr="00206120" w:rsidRDefault="00097B28"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097B28" w:rsidRPr="00206120" w:rsidRDefault="00097B28"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097B28" w:rsidRPr="00206120" w:rsidRDefault="00097B28"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097B28" w:rsidRPr="00206120" w:rsidRDefault="00097B28"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097B28" w:rsidRPr="00206120" w:rsidRDefault="00097B28"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097B28" w:rsidRPr="00206120" w:rsidRDefault="00097B28"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097B28" w:rsidRPr="00206120" w:rsidRDefault="00097B28"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097B28" w:rsidRPr="00206120" w:rsidRDefault="00097B28" w:rsidP="00314A5D">
      <w:pPr>
        <w:widowControl w:val="0"/>
        <w:autoSpaceDE w:val="0"/>
        <w:autoSpaceDN w:val="0"/>
        <w:adjustRightInd w:val="0"/>
        <w:jc w:val="both"/>
        <w:rPr>
          <w:b/>
        </w:rPr>
      </w:pPr>
      <w:r w:rsidRPr="00206120">
        <w:rPr>
          <w:b/>
        </w:rPr>
        <w:tab/>
      </w:r>
    </w:p>
    <w:p w:rsidR="00097B28" w:rsidRPr="00206120" w:rsidRDefault="00097B28" w:rsidP="00314A5D">
      <w:pPr>
        <w:widowControl w:val="0"/>
        <w:autoSpaceDE w:val="0"/>
        <w:autoSpaceDN w:val="0"/>
        <w:adjustRightInd w:val="0"/>
        <w:jc w:val="center"/>
      </w:pPr>
      <w:r w:rsidRPr="00206120">
        <w:rPr>
          <w:i/>
        </w:rPr>
        <w:t>Формы интеграции</w:t>
      </w:r>
    </w:p>
    <w:p w:rsidR="00097B28" w:rsidRPr="00206120" w:rsidRDefault="00F15CCB"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097B28" w:rsidRPr="00206120" w:rsidRDefault="00097B28" w:rsidP="00314A5D">
      <w:pPr>
        <w:widowControl w:val="0"/>
        <w:autoSpaceDE w:val="0"/>
        <w:autoSpaceDN w:val="0"/>
        <w:adjustRightInd w:val="0"/>
        <w:jc w:val="both"/>
        <w:rPr>
          <w:b/>
        </w:rPr>
      </w:pPr>
    </w:p>
    <w:p w:rsidR="00097B28" w:rsidRPr="00206120" w:rsidRDefault="00097B28" w:rsidP="00314A5D">
      <w:pPr>
        <w:widowControl w:val="0"/>
        <w:autoSpaceDE w:val="0"/>
        <w:autoSpaceDN w:val="0"/>
        <w:adjustRightInd w:val="0"/>
        <w:jc w:val="both"/>
        <w:rPr>
          <w:i/>
        </w:rPr>
      </w:pPr>
      <w:proofErr w:type="spellStart"/>
      <w:r w:rsidRPr="00206120">
        <w:t>интернальнаяэкстернальная</w:t>
      </w:r>
      <w:proofErr w:type="spellEnd"/>
    </w:p>
    <w:p w:rsidR="00097B28" w:rsidRPr="00206120" w:rsidRDefault="00097B28" w:rsidP="00314A5D">
      <w:pPr>
        <w:widowControl w:val="0"/>
        <w:autoSpaceDE w:val="0"/>
        <w:autoSpaceDN w:val="0"/>
        <w:adjustRightInd w:val="0"/>
        <w:jc w:val="both"/>
        <w:rPr>
          <w:i/>
        </w:rPr>
      </w:pPr>
    </w:p>
    <w:p w:rsidR="00097B28" w:rsidRPr="00206120" w:rsidRDefault="00097B28" w:rsidP="00314A5D">
      <w:pPr>
        <w:widowControl w:val="0"/>
        <w:autoSpaceDE w:val="0"/>
        <w:autoSpaceDN w:val="0"/>
        <w:adjustRightInd w:val="0"/>
        <w:jc w:val="center"/>
      </w:pPr>
      <w:r w:rsidRPr="00206120">
        <w:rPr>
          <w:i/>
        </w:rPr>
        <w:t>Основные принципы интеграционной модели</w:t>
      </w:r>
      <w:r w:rsidRPr="00206120">
        <w:t>:</w:t>
      </w:r>
    </w:p>
    <w:p w:rsidR="00097B28" w:rsidRPr="00206120" w:rsidRDefault="00097B28"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097B28" w:rsidRPr="00206120" w:rsidRDefault="00097B28"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097B28" w:rsidRPr="00206120" w:rsidRDefault="00097B28"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097B28" w:rsidRPr="00206120" w:rsidRDefault="00097B28"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097B28" w:rsidRPr="00206120" w:rsidRDefault="00097B28" w:rsidP="00314A5D">
      <w:pPr>
        <w:widowControl w:val="0"/>
        <w:autoSpaceDE w:val="0"/>
        <w:autoSpaceDN w:val="0"/>
        <w:adjustRightInd w:val="0"/>
        <w:jc w:val="both"/>
      </w:pPr>
      <w:r w:rsidRPr="00206120">
        <w:t>- на выживание;</w:t>
      </w:r>
    </w:p>
    <w:p w:rsidR="00097B28" w:rsidRPr="00206120" w:rsidRDefault="00097B28" w:rsidP="00314A5D">
      <w:pPr>
        <w:widowControl w:val="0"/>
        <w:autoSpaceDE w:val="0"/>
        <w:autoSpaceDN w:val="0"/>
        <w:adjustRightInd w:val="0"/>
        <w:jc w:val="both"/>
      </w:pPr>
      <w:r w:rsidRPr="00206120">
        <w:t>- жизнь в родной семье;</w:t>
      </w:r>
    </w:p>
    <w:p w:rsidR="00097B28" w:rsidRPr="00206120" w:rsidRDefault="00097B28" w:rsidP="00314A5D">
      <w:pPr>
        <w:widowControl w:val="0"/>
        <w:autoSpaceDE w:val="0"/>
        <w:autoSpaceDN w:val="0"/>
        <w:adjustRightInd w:val="0"/>
        <w:jc w:val="both"/>
      </w:pPr>
      <w:r w:rsidRPr="00206120">
        <w:t>- развитие;</w:t>
      </w:r>
    </w:p>
    <w:p w:rsidR="00097B28" w:rsidRPr="00206120" w:rsidRDefault="00097B28" w:rsidP="00314A5D">
      <w:pPr>
        <w:widowControl w:val="0"/>
        <w:autoSpaceDE w:val="0"/>
        <w:autoSpaceDN w:val="0"/>
        <w:adjustRightInd w:val="0"/>
        <w:jc w:val="both"/>
      </w:pPr>
      <w:r w:rsidRPr="00206120">
        <w:t>- обучение;</w:t>
      </w:r>
    </w:p>
    <w:p w:rsidR="00097B28" w:rsidRPr="00206120" w:rsidRDefault="00097B28" w:rsidP="00314A5D">
      <w:pPr>
        <w:widowControl w:val="0"/>
        <w:autoSpaceDE w:val="0"/>
        <w:autoSpaceDN w:val="0"/>
        <w:adjustRightInd w:val="0"/>
        <w:jc w:val="both"/>
      </w:pPr>
      <w:r w:rsidRPr="00206120">
        <w:t>- труд;</w:t>
      </w:r>
    </w:p>
    <w:p w:rsidR="00097B28" w:rsidRPr="00206120" w:rsidRDefault="00097B28"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097B28" w:rsidRDefault="00097B28" w:rsidP="005A3007">
      <w:pPr>
        <w:jc w:val="both"/>
        <w:rPr>
          <w:i/>
        </w:rPr>
      </w:pPr>
    </w:p>
    <w:p w:rsidR="00097B28" w:rsidRPr="00DC11F5" w:rsidRDefault="00097B28" w:rsidP="00FA410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7B28" w:rsidRPr="000F0F00" w:rsidRDefault="00097B28" w:rsidP="00FA410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7B28" w:rsidRPr="00DC11F5" w:rsidRDefault="00097B28" w:rsidP="00FA4102">
      <w:pPr>
        <w:widowControl w:val="0"/>
        <w:autoSpaceDE w:val="0"/>
        <w:autoSpaceDN w:val="0"/>
        <w:adjustRightInd w:val="0"/>
        <w:ind w:firstLine="708"/>
        <w:rPr>
          <w:b/>
          <w:bCs/>
          <w:i/>
          <w:iCs/>
          <w:highlight w:val="white"/>
        </w:rPr>
      </w:pPr>
    </w:p>
    <w:p w:rsidR="00097B28" w:rsidRPr="00DC11F5" w:rsidRDefault="00097B28" w:rsidP="00FA4102">
      <w:pPr>
        <w:widowControl w:val="0"/>
        <w:autoSpaceDE w:val="0"/>
        <w:autoSpaceDN w:val="0"/>
        <w:adjustRightInd w:val="0"/>
        <w:rPr>
          <w:b/>
          <w:bCs/>
          <w:i/>
          <w:iCs/>
          <w:highlight w:val="white"/>
        </w:rPr>
      </w:pPr>
    </w:p>
    <w:p w:rsidR="00097B28" w:rsidRDefault="00097B2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97B28" w:rsidRPr="00DC11F5" w:rsidRDefault="00097B28" w:rsidP="00802F71">
      <w:pPr>
        <w:autoSpaceDE w:val="0"/>
        <w:autoSpaceDN w:val="0"/>
        <w:adjustRightInd w:val="0"/>
        <w:ind w:left="708"/>
        <w:jc w:val="both"/>
        <w:rPr>
          <w:b/>
          <w:bCs/>
          <w:i/>
          <w:iCs/>
        </w:rPr>
      </w:pPr>
    </w:p>
    <w:p w:rsidR="00097B28" w:rsidRDefault="00097B28" w:rsidP="00D00133">
      <w:pPr>
        <w:autoSpaceDE w:val="0"/>
        <w:autoSpaceDN w:val="0"/>
        <w:adjustRightInd w:val="0"/>
        <w:ind w:left="720"/>
        <w:rPr>
          <w:b/>
          <w:iCs/>
        </w:rPr>
      </w:pPr>
      <w:r w:rsidRPr="00DC11F5">
        <w:rPr>
          <w:b/>
          <w:iCs/>
        </w:rPr>
        <w:t>7.1. Основная учебная литература:</w:t>
      </w:r>
    </w:p>
    <w:p w:rsidR="00097B28" w:rsidRPr="00F77CC8" w:rsidRDefault="00097B28"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4" w:history="1">
        <w:r w:rsidRPr="00F77CC8">
          <w:rPr>
            <w:rStyle w:val="a6"/>
            <w:color w:val="auto"/>
            <w:u w:val="none"/>
          </w:rPr>
          <w:t>http://www.iprbookshop.ru/10839.html</w:t>
        </w:r>
      </w:hyperlink>
      <w:r w:rsidRPr="00F77CC8">
        <w:t>.</w:t>
      </w:r>
    </w:p>
    <w:p w:rsidR="00097B28" w:rsidRDefault="00097B28" w:rsidP="00C74686">
      <w:pPr>
        <w:jc w:val="both"/>
      </w:pPr>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097B28" w:rsidRDefault="00097B28" w:rsidP="00C74686">
      <w:pPr>
        <w:jc w:val="both"/>
      </w:pPr>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097B28" w:rsidRDefault="00097B28" w:rsidP="00C74686">
      <w:pPr>
        <w:jc w:val="both"/>
      </w:pPr>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097B28" w:rsidRPr="00DC11F5" w:rsidRDefault="00097B28" w:rsidP="0013497C">
      <w:pPr>
        <w:autoSpaceDE w:val="0"/>
        <w:autoSpaceDN w:val="0"/>
        <w:adjustRightInd w:val="0"/>
        <w:ind w:firstLine="426"/>
        <w:jc w:val="both"/>
        <w:rPr>
          <w:b/>
          <w:iCs/>
        </w:rPr>
      </w:pPr>
    </w:p>
    <w:p w:rsidR="00097B28" w:rsidRPr="00BE57FE" w:rsidRDefault="00097B28" w:rsidP="00314A5D">
      <w:pPr>
        <w:pStyle w:val="a3"/>
        <w:numPr>
          <w:ilvl w:val="1"/>
          <w:numId w:val="14"/>
        </w:numPr>
        <w:rPr>
          <w:b/>
          <w:iCs/>
        </w:rPr>
      </w:pPr>
      <w:r w:rsidRPr="00BE57FE">
        <w:rPr>
          <w:b/>
          <w:iCs/>
        </w:rPr>
        <w:t>Дополнительная учебная литература:</w:t>
      </w:r>
    </w:p>
    <w:p w:rsidR="00097B28" w:rsidRPr="00C74686" w:rsidRDefault="00097B28" w:rsidP="00C74686">
      <w:pPr>
        <w:jc w:val="both"/>
      </w:pPr>
      <w:r>
        <w:t xml:space="preserve">1.Специальная психология [Электронный ресурс]: </w:t>
      </w:r>
      <w:r w:rsidRPr="00C74686">
        <w:t xml:space="preserve">учебное пособие/ Е.С. Слепович [и др.]. – Минск: </w:t>
      </w:r>
      <w:proofErr w:type="spellStart"/>
      <w:r w:rsidRPr="00C74686">
        <w:t>Вышэйшая</w:t>
      </w:r>
      <w:proofErr w:type="spellEnd"/>
      <w:r w:rsidRPr="00C74686">
        <w:t xml:space="preserve"> школа, 2012. – 511 c. – Режим доступа: </w:t>
      </w:r>
      <w:hyperlink r:id="rId25" w:history="1">
        <w:r w:rsidRPr="00925A00">
          <w:rPr>
            <w:rStyle w:val="a6"/>
          </w:rPr>
          <w:t>http://www.iprbookshop.ru/20280.html</w:t>
        </w:r>
      </w:hyperlink>
      <w:r w:rsidRPr="00C74686">
        <w:t>.</w:t>
      </w:r>
    </w:p>
    <w:p w:rsidR="00097B28" w:rsidRPr="00C74686" w:rsidRDefault="00097B28" w:rsidP="00C74686">
      <w:pPr>
        <w:jc w:val="both"/>
      </w:pPr>
      <w:r w:rsidRPr="00C74686">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rsidRPr="00C74686">
        <w:t>Олейникова</w:t>
      </w:r>
      <w:proofErr w:type="spellEnd"/>
      <w:r w:rsidRPr="00C74686">
        <w:t xml:space="preserve"> Т.В. – Соликамск: СГПИ, 2013. – 68 c. – Режим доступа: </w:t>
      </w:r>
      <w:hyperlink r:id="rId26" w:history="1">
        <w:r w:rsidRPr="00925A00">
          <w:rPr>
            <w:rStyle w:val="a6"/>
          </w:rPr>
          <w:t>http://www.iprbookshop.ru/47887.html</w:t>
        </w:r>
      </w:hyperlink>
      <w:r w:rsidRPr="00C74686">
        <w:t>.</w:t>
      </w:r>
    </w:p>
    <w:p w:rsidR="00097B28" w:rsidRPr="00C74686" w:rsidRDefault="00097B28" w:rsidP="00C74686">
      <w:pPr>
        <w:jc w:val="both"/>
      </w:pPr>
      <w:r w:rsidRPr="00C74686">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C74686">
        <w:t>Бенилова</w:t>
      </w:r>
      <w:proofErr w:type="spellEnd"/>
      <w:r w:rsidRPr="00C74686">
        <w:t xml:space="preserve"> С.Ю., Давидович Л.Р., </w:t>
      </w:r>
      <w:proofErr w:type="spellStart"/>
      <w:r w:rsidRPr="00C74686">
        <w:t>Микляева</w:t>
      </w:r>
      <w:proofErr w:type="spellEnd"/>
      <w:r w:rsidRPr="00C74686">
        <w:t xml:space="preserve"> Н.В. – М.: ПАРАДИГМА, 2012. – 312 c. – Режим доступа: </w:t>
      </w:r>
      <w:hyperlink r:id="rId27" w:history="1">
        <w:r w:rsidRPr="00925A00">
          <w:rPr>
            <w:rStyle w:val="a6"/>
          </w:rPr>
          <w:t>http://www.iprbookshop.ru/13030.html</w:t>
        </w:r>
      </w:hyperlink>
      <w:r w:rsidRPr="00C74686">
        <w:t>.</w:t>
      </w:r>
    </w:p>
    <w:p w:rsidR="00097B28" w:rsidRPr="00C74686" w:rsidRDefault="00097B28" w:rsidP="00C74686">
      <w:pPr>
        <w:jc w:val="both"/>
      </w:pPr>
      <w:r w:rsidRPr="00C74686">
        <w:t xml:space="preserve">4.Астапов В.М. Коррекционная педагогика с основами </w:t>
      </w:r>
      <w:proofErr w:type="spellStart"/>
      <w:r w:rsidRPr="00C74686">
        <w:t>нейро</w:t>
      </w:r>
      <w:proofErr w:type="spellEnd"/>
      <w:r w:rsidRPr="00C74686">
        <w:t xml:space="preserve">- и патопсихологии [Электронный ресурс]: учебное пособие/ Астапов В.М. – М.: Пер </w:t>
      </w:r>
      <w:proofErr w:type="spellStart"/>
      <w:r w:rsidRPr="00C74686">
        <w:t>Сэ</w:t>
      </w:r>
      <w:proofErr w:type="spellEnd"/>
      <w:r w:rsidRPr="00C74686">
        <w:t xml:space="preserve">, 2006. – 176 c. – Режим доступа: </w:t>
      </w:r>
      <w:hyperlink r:id="rId28" w:history="1">
        <w:r w:rsidRPr="00925A00">
          <w:rPr>
            <w:rStyle w:val="a6"/>
          </w:rPr>
          <w:t>http://www.iprbookshop.ru/7428.html</w:t>
        </w:r>
      </w:hyperlink>
      <w:r w:rsidRPr="00C74686">
        <w:t>.</w:t>
      </w:r>
    </w:p>
    <w:p w:rsidR="00097B28" w:rsidRPr="00C74686" w:rsidRDefault="00097B28" w:rsidP="00C74686">
      <w:pPr>
        <w:jc w:val="both"/>
      </w:pPr>
      <w:r w:rsidRPr="00C74686">
        <w:t xml:space="preserve">5.Нарушения поведения и развития у детей [Электронный ресурс]: книга для хороших родителей и специалистов/ О.В. </w:t>
      </w:r>
      <w:proofErr w:type="spellStart"/>
      <w:r w:rsidRPr="00C74686">
        <w:t>Защиринская</w:t>
      </w:r>
      <w:proofErr w:type="spellEnd"/>
      <w:r w:rsidRPr="00C74686">
        <w:t xml:space="preserve"> [и др.]. – СПб.: КАРО, 2011. – 176 c. – Режим доступа: </w:t>
      </w:r>
      <w:hyperlink r:id="rId29" w:history="1">
        <w:r w:rsidRPr="00925A00">
          <w:rPr>
            <w:rStyle w:val="a6"/>
          </w:rPr>
          <w:t>http://www.iprbookshop.ru/19451.html</w:t>
        </w:r>
      </w:hyperlink>
      <w:r w:rsidRPr="00C74686">
        <w:t>.</w:t>
      </w:r>
    </w:p>
    <w:p w:rsidR="00097B28" w:rsidRPr="00C74686" w:rsidRDefault="00097B28" w:rsidP="00C74686">
      <w:pPr>
        <w:jc w:val="both"/>
      </w:pPr>
      <w:r w:rsidRPr="00C74686">
        <w:t xml:space="preserve">6.Быкова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30" w:history="1">
        <w:r w:rsidRPr="00925A00">
          <w:rPr>
            <w:rStyle w:val="a6"/>
          </w:rPr>
          <w:t>http://www.iprbookshop.ru/21867.html</w:t>
        </w:r>
      </w:hyperlink>
      <w:r w:rsidRPr="00C74686">
        <w:t>.</w:t>
      </w:r>
    </w:p>
    <w:p w:rsidR="00097B28" w:rsidRPr="00C74686" w:rsidRDefault="00097B28" w:rsidP="00C74686">
      <w:pPr>
        <w:jc w:val="both"/>
      </w:pPr>
      <w:r w:rsidRPr="00C74686">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rsidRPr="00C74686">
        <w:t>Екжанова</w:t>
      </w:r>
      <w:proofErr w:type="spellEnd"/>
      <w:r w:rsidRPr="00C74686">
        <w:t xml:space="preserve"> Е.А., </w:t>
      </w:r>
      <w:proofErr w:type="spellStart"/>
      <w:r w:rsidRPr="00C74686">
        <w:t>Фроликова</w:t>
      </w:r>
      <w:proofErr w:type="spellEnd"/>
      <w:r w:rsidRPr="00C74686">
        <w:t xml:space="preserve"> О.А. – СПб.: КАРО, 2013. – 272 c. – Режим доступа: </w:t>
      </w:r>
      <w:hyperlink r:id="rId31" w:history="1">
        <w:r w:rsidRPr="00925A00">
          <w:rPr>
            <w:rStyle w:val="a6"/>
          </w:rPr>
          <w:t>http://www.iprbookshop.ru/61047.html</w:t>
        </w:r>
      </w:hyperlink>
      <w:r w:rsidRPr="00C74686">
        <w:t>.</w:t>
      </w:r>
    </w:p>
    <w:p w:rsidR="00097B28" w:rsidRPr="00C74686" w:rsidRDefault="00097B28" w:rsidP="00C74686">
      <w:pPr>
        <w:jc w:val="both"/>
      </w:pPr>
      <w:r>
        <w:t>8</w:t>
      </w:r>
      <w:r w:rsidRPr="00C74686">
        <w:t xml:space="preserve">.Исаев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32" w:history="1">
        <w:r w:rsidRPr="00925A00">
          <w:rPr>
            <w:rStyle w:val="a6"/>
          </w:rPr>
          <w:t>http://www.iprbookshop.ru/19455.html</w:t>
        </w:r>
      </w:hyperlink>
      <w:r w:rsidRPr="00C74686">
        <w:t>.</w:t>
      </w:r>
    </w:p>
    <w:p w:rsidR="00097B28" w:rsidRPr="00C74686" w:rsidRDefault="00097B28" w:rsidP="00C74686">
      <w:pPr>
        <w:jc w:val="both"/>
      </w:pPr>
      <w:r w:rsidRPr="00C74686">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C74686">
        <w:t>Когито</w:t>
      </w:r>
      <w:proofErr w:type="spellEnd"/>
      <w:r w:rsidRPr="00C74686">
        <w:t>-Центр, 2009. – 192 c. – Режим доступа: http://www.iprbookshop.ru/15294.html.</w:t>
      </w:r>
    </w:p>
    <w:p w:rsidR="00097B28" w:rsidRPr="00C74686" w:rsidRDefault="00097B28" w:rsidP="00C74686">
      <w:pPr>
        <w:jc w:val="both"/>
      </w:pPr>
      <w:r w:rsidRPr="00C74686">
        <w:t xml:space="preserve">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33" w:history="1">
        <w:r w:rsidRPr="00925A00">
          <w:rPr>
            <w:rStyle w:val="a6"/>
          </w:rPr>
          <w:t>http://www.iprbookshop.ru/47891.html</w:t>
        </w:r>
      </w:hyperlink>
      <w:r w:rsidRPr="00C74686">
        <w:t>.</w:t>
      </w:r>
    </w:p>
    <w:p w:rsidR="00097B28" w:rsidRPr="00C74686" w:rsidRDefault="00097B28" w:rsidP="00C74686">
      <w:pPr>
        <w:jc w:val="both"/>
      </w:pPr>
      <w:r w:rsidRPr="00C74686">
        <w:t xml:space="preserve">12.Лапп Е.А. Логопедический практикум в специальной коррекционной школе VIII вида [Электронный ресурс]: учебное пособие/ </w:t>
      </w:r>
      <w:proofErr w:type="spellStart"/>
      <w:r w:rsidRPr="00C74686">
        <w:t>Лапп</w:t>
      </w:r>
      <w:proofErr w:type="spellEnd"/>
      <w:r w:rsidRPr="00C74686">
        <w:t xml:space="preserve"> Е.А. – Саратов: Вузовское образование, 2013. – 96 c. – Режим доступа: </w:t>
      </w:r>
      <w:hyperlink r:id="rId34" w:history="1">
        <w:r w:rsidRPr="00925A00">
          <w:rPr>
            <w:rStyle w:val="a6"/>
          </w:rPr>
          <w:t>http://www.iprbookshop.ru/12711.html</w:t>
        </w:r>
      </w:hyperlink>
      <w:r w:rsidRPr="00C74686">
        <w:t>.</w:t>
      </w:r>
    </w:p>
    <w:p w:rsidR="00097B28" w:rsidRPr="00C74686" w:rsidRDefault="00097B28" w:rsidP="00C74686">
      <w:pPr>
        <w:jc w:val="both"/>
      </w:pPr>
      <w:r w:rsidRPr="00C74686">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C74686">
        <w:t>Овчинникова</w:t>
      </w:r>
      <w:proofErr w:type="spellEnd"/>
      <w:r w:rsidRPr="00C74686">
        <w:t xml:space="preserve"> Т.С. – СПб.: КАРО, 2013. – 432 c. – Режим доступа: </w:t>
      </w:r>
      <w:hyperlink r:id="rId35" w:history="1">
        <w:r w:rsidRPr="00925A00">
          <w:rPr>
            <w:rStyle w:val="a6"/>
          </w:rPr>
          <w:t>http://www.iprbookshop.ru/26791.html</w:t>
        </w:r>
      </w:hyperlink>
      <w:r w:rsidRPr="00C74686">
        <w:t>.</w:t>
      </w:r>
    </w:p>
    <w:p w:rsidR="00097B28" w:rsidRPr="00C74686" w:rsidRDefault="00097B28" w:rsidP="00C74686">
      <w:pPr>
        <w:jc w:val="both"/>
      </w:pPr>
      <w:r w:rsidRPr="00C74686">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C74686">
        <w:t>Ростомашвили</w:t>
      </w:r>
      <w:proofErr w:type="spellEnd"/>
      <w:r w:rsidRPr="00C74686">
        <w:t xml:space="preserve"> И.Е., Колосова Т.А. – СПб.: КАРО, 2014. – 96 c. – Режим доступа: </w:t>
      </w:r>
      <w:hyperlink r:id="rId36" w:history="1">
        <w:r w:rsidRPr="00925A00">
          <w:rPr>
            <w:rStyle w:val="a6"/>
          </w:rPr>
          <w:t>http://www.iprbookshop.ru/61023.html</w:t>
        </w:r>
      </w:hyperlink>
      <w:r w:rsidRPr="00C74686">
        <w:t>.</w:t>
      </w:r>
    </w:p>
    <w:p w:rsidR="00097B28" w:rsidRPr="00C74686" w:rsidRDefault="00097B28" w:rsidP="00C74686">
      <w:pPr>
        <w:autoSpaceDE w:val="0"/>
        <w:autoSpaceDN w:val="0"/>
        <w:adjustRightInd w:val="0"/>
        <w:ind w:left="1069"/>
        <w:jc w:val="both"/>
        <w:rPr>
          <w:b/>
          <w:iCs/>
        </w:rPr>
      </w:pPr>
    </w:p>
    <w:p w:rsidR="00097B28" w:rsidRPr="00C74686" w:rsidRDefault="00097B28" w:rsidP="00C74686">
      <w:pPr>
        <w:tabs>
          <w:tab w:val="left" w:pos="1701"/>
        </w:tabs>
        <w:autoSpaceDE w:val="0"/>
        <w:autoSpaceDN w:val="0"/>
        <w:adjustRightInd w:val="0"/>
        <w:ind w:left="851" w:hanging="142"/>
        <w:jc w:val="both"/>
        <w:rPr>
          <w:b/>
          <w:iCs/>
        </w:rPr>
      </w:pPr>
      <w:r w:rsidRPr="00C74686">
        <w:rPr>
          <w:b/>
          <w:iCs/>
        </w:rPr>
        <w:t>7.3.Периодические издания</w:t>
      </w:r>
    </w:p>
    <w:p w:rsidR="00097B28" w:rsidRPr="00C74686" w:rsidRDefault="00097B28" w:rsidP="00C74686">
      <w:pPr>
        <w:jc w:val="both"/>
      </w:pPr>
      <w:r w:rsidRPr="00C74686">
        <w:t xml:space="preserve">1.Высшая школа XXI века. М.: </w:t>
      </w:r>
      <w:proofErr w:type="spellStart"/>
      <w:r w:rsidRPr="00C74686">
        <w:t>ЮниВестМедиа</w:t>
      </w:r>
      <w:proofErr w:type="spellEnd"/>
      <w:r w:rsidRPr="00C74686">
        <w:t xml:space="preserve"> - Режим доступа: </w:t>
      </w:r>
      <w:r w:rsidRPr="00C74686">
        <w:rPr>
          <w:lang w:val="en-US"/>
        </w:rPr>
        <w:t>h</w:t>
      </w:r>
      <w:r w:rsidRPr="00C74686">
        <w:t>ttp://www.iprbookshop.ru/54678.- ЭБС «</w:t>
      </w:r>
      <w:proofErr w:type="spellStart"/>
      <w:r w:rsidRPr="00C74686">
        <w:rPr>
          <w:lang w:val="en-US"/>
        </w:rPr>
        <w:t>IPRbooks</w:t>
      </w:r>
      <w:proofErr w:type="spellEnd"/>
      <w:r w:rsidRPr="00C74686">
        <w:t>», по паролю</w:t>
      </w:r>
    </w:p>
    <w:p w:rsidR="00097B28" w:rsidRPr="00C74686" w:rsidRDefault="00097B28" w:rsidP="00C74686">
      <w:pPr>
        <w:tabs>
          <w:tab w:val="left" w:pos="360"/>
          <w:tab w:val="left" w:pos="1701"/>
        </w:tabs>
        <w:jc w:val="both"/>
      </w:pPr>
      <w:r w:rsidRPr="00C74686">
        <w:t>2.Педагогическая диагностика. Народное образование. Москва ISSN:2227-8397 ЭБС «</w:t>
      </w:r>
      <w:proofErr w:type="spellStart"/>
      <w:r w:rsidRPr="00C74686">
        <w:rPr>
          <w:lang w:val="en-US"/>
        </w:rPr>
        <w:t>IPRbooks</w:t>
      </w:r>
      <w:proofErr w:type="spellEnd"/>
      <w:r w:rsidRPr="00C74686">
        <w:t>»</w:t>
      </w:r>
      <w:r w:rsidRPr="00C74686">
        <w:rPr>
          <w:iCs/>
        </w:rPr>
        <w:t>, по паролю.</w:t>
      </w:r>
    </w:p>
    <w:p w:rsidR="00097B28" w:rsidRPr="007420C1" w:rsidRDefault="00097B28" w:rsidP="00C74686">
      <w:pPr>
        <w:tabs>
          <w:tab w:val="left" w:pos="1701"/>
        </w:tabs>
        <w:autoSpaceDE w:val="0"/>
        <w:autoSpaceDN w:val="0"/>
        <w:adjustRightInd w:val="0"/>
        <w:jc w:val="both"/>
      </w:pPr>
      <w:r w:rsidRPr="00C74686">
        <w:t>3. Развитие личности.  Прометей. ISSN: 2071-9788 ЭБС</w:t>
      </w:r>
      <w:r w:rsidRPr="007420C1">
        <w:t>«</w:t>
      </w:r>
      <w:proofErr w:type="spellStart"/>
      <w:r>
        <w:rPr>
          <w:lang w:val="en-US"/>
        </w:rPr>
        <w:t>IPRbooks</w:t>
      </w:r>
      <w:proofErr w:type="spellEnd"/>
      <w:r w:rsidRPr="007420C1">
        <w:t>»</w:t>
      </w:r>
      <w:r>
        <w:rPr>
          <w:highlight w:val="white"/>
        </w:rPr>
        <w:t>, по паролю.</w:t>
      </w:r>
    </w:p>
    <w:p w:rsidR="00097B28" w:rsidRPr="00DC11F5" w:rsidRDefault="00097B28" w:rsidP="0011664E">
      <w:pPr>
        <w:autoSpaceDE w:val="0"/>
        <w:autoSpaceDN w:val="0"/>
        <w:adjustRightInd w:val="0"/>
        <w:rPr>
          <w:b/>
          <w:bCs/>
        </w:rPr>
      </w:pPr>
    </w:p>
    <w:p w:rsidR="00097B28" w:rsidRPr="00DC11F5" w:rsidRDefault="00097B2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3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097B28" w:rsidRPr="00D06F61" w:rsidRDefault="00097B28"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3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9" w:history="1">
        <w:r w:rsidRPr="00EC37C3">
          <w:rPr>
            <w:rFonts w:ascii="Times New Roman CYR" w:hAnsi="Times New Roman CYR" w:cs="Times New Roman CYR"/>
            <w:u w:val="single"/>
          </w:rPr>
          <w:t>http://www.rospsy.ru/</w:t>
        </w:r>
      </w:hyperlink>
      <w:r w:rsidRPr="00D06F61">
        <w:t xml:space="preserve">. </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4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097B28" w:rsidRPr="00D06F61" w:rsidRDefault="00097B2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4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097B28" w:rsidRPr="00EC37C3" w:rsidRDefault="00097B28"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4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097B28" w:rsidRPr="00EC37C3" w:rsidRDefault="00097B2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4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4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097B28" w:rsidRPr="00EC37C3" w:rsidRDefault="00097B28" w:rsidP="00D06F61">
      <w:pPr>
        <w:suppressAutoHyphens/>
        <w:autoSpaceDE w:val="0"/>
        <w:autoSpaceDN w:val="0"/>
        <w:adjustRightInd w:val="0"/>
        <w:jc w:val="both"/>
        <w:rPr>
          <w:rFonts w:ascii="Times New Roman CYR" w:hAnsi="Times New Roman CYR" w:cs="Times New Roman CYR"/>
        </w:rPr>
      </w:pPr>
      <w:r>
        <w:t xml:space="preserve">- </w:t>
      </w:r>
      <w:hyperlink r:id="rId4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097B28" w:rsidRDefault="00097B28"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4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097B28" w:rsidRPr="00D06F61" w:rsidRDefault="00097B28" w:rsidP="00D06F61">
      <w:pPr>
        <w:autoSpaceDE w:val="0"/>
        <w:autoSpaceDN w:val="0"/>
        <w:adjustRightInd w:val="0"/>
        <w:ind w:left="720"/>
        <w:jc w:val="both"/>
        <w:rPr>
          <w:b/>
          <w:bCs/>
          <w:i/>
          <w:iCs/>
        </w:rPr>
      </w:pPr>
    </w:p>
    <w:p w:rsidR="00097B28" w:rsidRPr="00DC11F5" w:rsidRDefault="00097B28"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97B28" w:rsidRPr="00DC11F5" w:rsidRDefault="00097B2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97B28" w:rsidRPr="00DC11F5" w:rsidRDefault="00097B2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97B28" w:rsidRPr="00DC11F5" w:rsidRDefault="00097B2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97B28" w:rsidRPr="00DC11F5" w:rsidRDefault="00097B2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7B28" w:rsidRPr="00DC11F5" w:rsidRDefault="00097B2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7B28" w:rsidRPr="00DC11F5" w:rsidRDefault="00097B2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7B28" w:rsidRPr="00DC11F5" w:rsidRDefault="00097B2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97B28" w:rsidRPr="00DC11F5" w:rsidRDefault="00097B2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97B28" w:rsidRPr="00DC11F5" w:rsidRDefault="00097B28" w:rsidP="00D00133">
      <w:pPr>
        <w:autoSpaceDE w:val="0"/>
        <w:autoSpaceDN w:val="0"/>
        <w:adjustRightInd w:val="0"/>
        <w:jc w:val="both"/>
      </w:pPr>
    </w:p>
    <w:p w:rsidR="00097B28" w:rsidRPr="00DC11F5" w:rsidRDefault="00097B2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7B28" w:rsidRPr="00AE5A6D" w:rsidRDefault="00097B28" w:rsidP="00292248">
      <w:pPr>
        <w:autoSpaceDE w:val="0"/>
        <w:autoSpaceDN w:val="0"/>
        <w:adjustRightInd w:val="0"/>
        <w:jc w:val="both"/>
        <w:rPr>
          <w:b/>
          <w:bCs/>
          <w:i/>
          <w:iCs/>
          <w:lang w:val="en-US"/>
        </w:rPr>
      </w:pPr>
      <w:r w:rsidRPr="00AE5A6D">
        <w:rPr>
          <w:lang w:val="en-US"/>
        </w:rPr>
        <w:t>1.</w:t>
      </w:r>
      <w:proofErr w:type="spellStart"/>
      <w:r w:rsidRPr="00DC11F5">
        <w:t>Операционнаясистема</w:t>
      </w:r>
      <w:proofErr w:type="spellEnd"/>
      <w:r w:rsidRPr="00AE5A6D">
        <w:rPr>
          <w:lang w:val="en-US"/>
        </w:rPr>
        <w:t xml:space="preserve"> </w:t>
      </w:r>
      <w:r w:rsidRPr="00DC11F5">
        <w:rPr>
          <w:lang w:val="en-US"/>
        </w:rPr>
        <w:t>Microsoft</w:t>
      </w:r>
      <w:r w:rsidRPr="00AE5A6D">
        <w:rPr>
          <w:lang w:val="en-US"/>
        </w:rPr>
        <w:t xml:space="preserve"> </w:t>
      </w:r>
      <w:r w:rsidRPr="00DC11F5">
        <w:rPr>
          <w:lang w:val="en-US"/>
        </w:rPr>
        <w:t>Windows</w:t>
      </w:r>
    </w:p>
    <w:p w:rsidR="00097B28" w:rsidRPr="00AE5A6D" w:rsidRDefault="00097B28" w:rsidP="00292248">
      <w:pPr>
        <w:autoSpaceDE w:val="0"/>
        <w:autoSpaceDN w:val="0"/>
        <w:adjustRightInd w:val="0"/>
        <w:jc w:val="both"/>
        <w:rPr>
          <w:lang w:val="en-US"/>
        </w:rPr>
      </w:pPr>
      <w:r w:rsidRPr="00AE5A6D">
        <w:rPr>
          <w:lang w:val="en-US"/>
        </w:rPr>
        <w:t>2.</w:t>
      </w:r>
      <w:r w:rsidRPr="00DC11F5">
        <w:rPr>
          <w:lang w:val="en-US"/>
        </w:rPr>
        <w:t>Microsoft</w:t>
      </w:r>
      <w:r w:rsidRPr="00AE5A6D">
        <w:rPr>
          <w:lang w:val="en-US"/>
        </w:rPr>
        <w:t xml:space="preserve"> </w:t>
      </w:r>
      <w:r w:rsidRPr="00DC11F5">
        <w:rPr>
          <w:lang w:val="en-US"/>
        </w:rPr>
        <w:t>Office</w:t>
      </w:r>
      <w:r w:rsidRPr="00AE5A6D">
        <w:rPr>
          <w:lang w:val="en-US"/>
        </w:rPr>
        <w:t xml:space="preserve"> 2010-2016</w:t>
      </w:r>
    </w:p>
    <w:p w:rsidR="00097B28" w:rsidRPr="00AE5A6D" w:rsidRDefault="00097B28" w:rsidP="00292248">
      <w:pPr>
        <w:autoSpaceDE w:val="0"/>
        <w:autoSpaceDN w:val="0"/>
        <w:adjustRightInd w:val="0"/>
        <w:jc w:val="both"/>
        <w:rPr>
          <w:lang w:val="en-US"/>
        </w:rPr>
      </w:pPr>
      <w:r w:rsidRPr="00AE5A6D">
        <w:rPr>
          <w:lang w:val="en-US"/>
        </w:rPr>
        <w:t>3.</w:t>
      </w:r>
      <w:r w:rsidRPr="00DC11F5">
        <w:t>Антивирус</w:t>
      </w:r>
      <w:r w:rsidRPr="00AE5A6D">
        <w:rPr>
          <w:lang w:val="en-US"/>
        </w:rPr>
        <w:t xml:space="preserve"> </w:t>
      </w:r>
      <w:r w:rsidRPr="00DC11F5">
        <w:rPr>
          <w:lang w:val="en-US"/>
        </w:rPr>
        <w:t>Kaspersky</w:t>
      </w:r>
      <w:r w:rsidRPr="00AE5A6D">
        <w:rPr>
          <w:lang w:val="en-US"/>
        </w:rPr>
        <w:t xml:space="preserve"> </w:t>
      </w:r>
      <w:r w:rsidRPr="00DC11F5">
        <w:rPr>
          <w:lang w:val="en-US"/>
        </w:rPr>
        <w:t>Endpoint</w:t>
      </w:r>
      <w:r w:rsidRPr="00AE5A6D">
        <w:rPr>
          <w:lang w:val="en-US"/>
        </w:rPr>
        <w:t xml:space="preserve"> </w:t>
      </w:r>
      <w:r w:rsidRPr="00DC11F5">
        <w:rPr>
          <w:lang w:val="en-US"/>
        </w:rPr>
        <w:t>Security</w:t>
      </w:r>
    </w:p>
    <w:p w:rsidR="00097B28" w:rsidRPr="00AE5A6D" w:rsidRDefault="00097B28" w:rsidP="00292248">
      <w:pPr>
        <w:autoSpaceDE w:val="0"/>
        <w:autoSpaceDN w:val="0"/>
        <w:adjustRightInd w:val="0"/>
        <w:jc w:val="both"/>
        <w:rPr>
          <w:lang w:val="en-US"/>
        </w:rPr>
      </w:pPr>
      <w:r w:rsidRPr="00AE5A6D">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097B28" w:rsidRPr="00AE5A6D" w:rsidRDefault="00097B28" w:rsidP="00292248">
      <w:pPr>
        <w:autoSpaceDE w:val="0"/>
        <w:autoSpaceDN w:val="0"/>
        <w:adjustRightInd w:val="0"/>
        <w:jc w:val="both"/>
        <w:rPr>
          <w:lang w:val="en-US"/>
        </w:rPr>
      </w:pPr>
      <w:r w:rsidRPr="00AE5A6D">
        <w:rPr>
          <w:lang w:val="en-US"/>
        </w:rPr>
        <w:t>5.</w:t>
      </w:r>
      <w:r w:rsidRPr="00DC11F5">
        <w:t>Архиватор</w:t>
      </w:r>
      <w:r w:rsidRPr="00AE5A6D">
        <w:rPr>
          <w:lang w:val="en-US"/>
        </w:rPr>
        <w:t xml:space="preserve"> 7-</w:t>
      </w:r>
      <w:r w:rsidRPr="00DC11F5">
        <w:rPr>
          <w:lang w:val="en-US"/>
        </w:rPr>
        <w:t>zip</w:t>
      </w:r>
    </w:p>
    <w:p w:rsidR="00097B28" w:rsidRPr="00DC11F5" w:rsidRDefault="00097B2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97B28" w:rsidRDefault="00097B28" w:rsidP="00292248">
      <w:pPr>
        <w:autoSpaceDE w:val="0"/>
        <w:autoSpaceDN w:val="0"/>
        <w:adjustRightInd w:val="0"/>
        <w:jc w:val="both"/>
      </w:pPr>
      <w:r w:rsidRPr="00DC11F5">
        <w:t>7.Справочно-правовая система Гарант</w:t>
      </w:r>
    </w:p>
    <w:p w:rsidR="00097B28" w:rsidRPr="00DC11F5" w:rsidRDefault="00097B28"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097B28" w:rsidRDefault="00097B28" w:rsidP="001258D3">
      <w:pPr>
        <w:autoSpaceDE w:val="0"/>
        <w:autoSpaceDN w:val="0"/>
        <w:adjustRightInd w:val="0"/>
        <w:ind w:left="360"/>
        <w:jc w:val="both"/>
        <w:rPr>
          <w:b/>
          <w:bCs/>
          <w:i/>
          <w:iCs/>
        </w:rPr>
      </w:pPr>
    </w:p>
    <w:p w:rsidR="00097B28" w:rsidRPr="00DC11F5" w:rsidRDefault="00097B2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97B28" w:rsidRPr="00DC11F5" w:rsidRDefault="00097B28" w:rsidP="00292248">
      <w:pPr>
        <w:ind w:left="720"/>
        <w:contextualSpacing/>
        <w:jc w:val="both"/>
      </w:pPr>
      <w:r w:rsidRPr="00DC11F5">
        <w:t>1.Проектор, ноутбук</w:t>
      </w:r>
    </w:p>
    <w:p w:rsidR="00097B28" w:rsidRPr="00DC11F5" w:rsidRDefault="00097B28" w:rsidP="00292248">
      <w:pPr>
        <w:ind w:left="720"/>
        <w:contextualSpacing/>
        <w:jc w:val="both"/>
      </w:pPr>
      <w:r w:rsidRPr="00DC11F5">
        <w:t xml:space="preserve">2.Проекционный экран </w:t>
      </w:r>
    </w:p>
    <w:p w:rsidR="00097B28" w:rsidRPr="00DC11F5" w:rsidRDefault="00097B28" w:rsidP="00292248">
      <w:pPr>
        <w:ind w:left="720"/>
        <w:contextualSpacing/>
        <w:jc w:val="both"/>
      </w:pPr>
      <w:r w:rsidRPr="00DC11F5">
        <w:t>3.Колонки</w:t>
      </w:r>
    </w:p>
    <w:p w:rsidR="00097B28" w:rsidRPr="00DC11F5" w:rsidRDefault="00097B28" w:rsidP="00292248">
      <w:pPr>
        <w:autoSpaceDE w:val="0"/>
        <w:autoSpaceDN w:val="0"/>
        <w:adjustRightInd w:val="0"/>
      </w:pPr>
    </w:p>
    <w:p w:rsidR="00097B28" w:rsidRPr="00DC11F5" w:rsidRDefault="00097B2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97B28" w:rsidRPr="00DC11F5" w:rsidRDefault="00097B2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7B28" w:rsidRPr="00DC11F5" w:rsidRDefault="00097B2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7B28" w:rsidRPr="00DC11F5" w:rsidRDefault="00097B28" w:rsidP="00034A75">
      <w:pPr>
        <w:tabs>
          <w:tab w:val="center" w:pos="4536"/>
          <w:tab w:val="right" w:pos="9072"/>
        </w:tabs>
        <w:ind w:firstLine="709"/>
        <w:jc w:val="both"/>
      </w:pPr>
    </w:p>
    <w:p w:rsidR="00097B28" w:rsidRPr="00DC11F5" w:rsidRDefault="00097B2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97B28" w:rsidRPr="00DC11F5" w:rsidRDefault="00097B2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97B28" w:rsidRPr="00DC11F5" w:rsidRDefault="00097B28" w:rsidP="00D00133">
      <w:pPr>
        <w:tabs>
          <w:tab w:val="center" w:pos="4536"/>
          <w:tab w:val="right" w:pos="9072"/>
        </w:tabs>
        <w:autoSpaceDE w:val="0"/>
        <w:autoSpaceDN w:val="0"/>
        <w:adjustRightInd w:val="0"/>
      </w:pPr>
      <w:r w:rsidRPr="00DC11F5">
        <w:t>- практические занятия;</w:t>
      </w:r>
    </w:p>
    <w:p w:rsidR="00097B28" w:rsidRPr="00DC11F5" w:rsidRDefault="00097B28" w:rsidP="00D00133">
      <w:pPr>
        <w:tabs>
          <w:tab w:val="center" w:pos="4536"/>
          <w:tab w:val="right" w:pos="9072"/>
        </w:tabs>
        <w:autoSpaceDE w:val="0"/>
        <w:autoSpaceDN w:val="0"/>
        <w:adjustRightInd w:val="0"/>
      </w:pPr>
      <w:r w:rsidRPr="00DC11F5">
        <w:t>- контрольные опросы;</w:t>
      </w:r>
    </w:p>
    <w:p w:rsidR="00097B28" w:rsidRPr="00DC11F5" w:rsidRDefault="00097B28" w:rsidP="00D00133">
      <w:pPr>
        <w:tabs>
          <w:tab w:val="center" w:pos="4536"/>
          <w:tab w:val="right" w:pos="9072"/>
        </w:tabs>
        <w:autoSpaceDE w:val="0"/>
        <w:autoSpaceDN w:val="0"/>
        <w:adjustRightInd w:val="0"/>
      </w:pPr>
      <w:r w:rsidRPr="00DC11F5">
        <w:t>- консультации;</w:t>
      </w:r>
    </w:p>
    <w:p w:rsidR="00097B28" w:rsidRPr="00DC11F5" w:rsidRDefault="00097B28" w:rsidP="00D00133">
      <w:pPr>
        <w:tabs>
          <w:tab w:val="center" w:pos="4536"/>
          <w:tab w:val="right" w:pos="9072"/>
        </w:tabs>
        <w:autoSpaceDE w:val="0"/>
        <w:autoSpaceDN w:val="0"/>
        <w:adjustRightInd w:val="0"/>
      </w:pPr>
      <w:r w:rsidRPr="00DC11F5">
        <w:t>- самостоятельная работа с учебной литературой;</w:t>
      </w:r>
    </w:p>
    <w:p w:rsidR="00097B28" w:rsidRPr="003F4282" w:rsidRDefault="00097B2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97B28" w:rsidRPr="00DC11F5" w:rsidRDefault="00097B2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97B28" w:rsidRDefault="00097B2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97B28" w:rsidRPr="00E84946" w:rsidRDefault="00097B28" w:rsidP="006178D3">
      <w:pPr>
        <w:tabs>
          <w:tab w:val="center" w:pos="851"/>
          <w:tab w:val="right" w:pos="9072"/>
        </w:tabs>
        <w:autoSpaceDE w:val="0"/>
        <w:autoSpaceDN w:val="0"/>
        <w:adjustRightInd w:val="0"/>
        <w:jc w:val="both"/>
        <w:rPr>
          <w:i/>
        </w:rPr>
      </w:pPr>
      <w:r>
        <w:rPr>
          <w:i/>
        </w:rPr>
        <w:t>- практические упражнения</w:t>
      </w:r>
    </w:p>
    <w:p w:rsidR="00097B28" w:rsidRPr="00DC11F5" w:rsidRDefault="00097B28"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97B28" w:rsidRPr="00DC11F5" w:rsidRDefault="00097B28"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097B28" w:rsidRPr="00DC11F5" w:rsidRDefault="00097B28"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097B28" w:rsidRPr="00DC11F5" w:rsidRDefault="00097B28" w:rsidP="00E84946">
      <w:pPr>
        <w:tabs>
          <w:tab w:val="center" w:pos="4536"/>
          <w:tab w:val="right" w:pos="9072"/>
        </w:tabs>
        <w:autoSpaceDE w:val="0"/>
        <w:autoSpaceDN w:val="0"/>
        <w:adjustRightInd w:val="0"/>
        <w:rPr>
          <w:i/>
          <w:iCs/>
        </w:rPr>
      </w:pPr>
      <w:r w:rsidRPr="00DC11F5">
        <w:rPr>
          <w:i/>
          <w:iCs/>
        </w:rPr>
        <w:t>- творческие задания;</w:t>
      </w:r>
    </w:p>
    <w:p w:rsidR="00097B28" w:rsidRPr="00DC11F5" w:rsidRDefault="00097B28" w:rsidP="00E84946">
      <w:pPr>
        <w:tabs>
          <w:tab w:val="center" w:pos="4536"/>
          <w:tab w:val="right" w:pos="9072"/>
        </w:tabs>
        <w:autoSpaceDE w:val="0"/>
        <w:autoSpaceDN w:val="0"/>
        <w:adjustRightInd w:val="0"/>
        <w:rPr>
          <w:i/>
          <w:iCs/>
        </w:rPr>
      </w:pPr>
      <w:r w:rsidRPr="00DC11F5">
        <w:rPr>
          <w:i/>
          <w:iCs/>
        </w:rPr>
        <w:t>- сообщения с анализом;</w:t>
      </w:r>
    </w:p>
    <w:p w:rsidR="00097B28" w:rsidRPr="00DC11F5" w:rsidRDefault="00097B28"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097B28" w:rsidRPr="00DC11F5" w:rsidRDefault="00097B28" w:rsidP="00E84946"/>
    <w:p w:rsidR="00097B28" w:rsidRDefault="00097B28" w:rsidP="006178D3">
      <w:pPr>
        <w:tabs>
          <w:tab w:val="center" w:pos="851"/>
          <w:tab w:val="right" w:pos="9072"/>
        </w:tabs>
        <w:autoSpaceDE w:val="0"/>
        <w:autoSpaceDN w:val="0"/>
        <w:adjustRightInd w:val="0"/>
        <w:jc w:val="both"/>
      </w:pPr>
    </w:p>
    <w:p w:rsidR="00097B28" w:rsidRPr="006178D3" w:rsidRDefault="00097B28" w:rsidP="006178D3">
      <w:pPr>
        <w:tabs>
          <w:tab w:val="center" w:pos="851"/>
          <w:tab w:val="right" w:pos="9072"/>
        </w:tabs>
        <w:autoSpaceDE w:val="0"/>
        <w:autoSpaceDN w:val="0"/>
        <w:adjustRightInd w:val="0"/>
        <w:jc w:val="both"/>
      </w:pPr>
    </w:p>
    <w:p w:rsidR="00097B28" w:rsidRDefault="00097B28"/>
    <w:p w:rsidR="00097B28" w:rsidRDefault="00097B28"/>
    <w:p w:rsidR="00097B28" w:rsidRDefault="00097B28"/>
    <w:p w:rsidR="00097B28" w:rsidRDefault="00097B28"/>
    <w:p w:rsidR="00097B28" w:rsidRDefault="00097B28"/>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Pr="00DC11F5" w:rsidRDefault="00097B28" w:rsidP="00FC3B95">
      <w:pPr>
        <w:autoSpaceDE w:val="0"/>
        <w:autoSpaceDN w:val="0"/>
        <w:adjustRightInd w:val="0"/>
        <w:jc w:val="right"/>
      </w:pPr>
      <w:r>
        <w:t>П</w:t>
      </w:r>
      <w:r w:rsidRPr="00DC11F5">
        <w:t xml:space="preserve">риложение </w:t>
      </w:r>
    </w:p>
    <w:p w:rsidR="00097B28" w:rsidRPr="00DC11F5" w:rsidRDefault="00097B28" w:rsidP="00FC3B95">
      <w:pPr>
        <w:autoSpaceDE w:val="0"/>
        <w:autoSpaceDN w:val="0"/>
        <w:adjustRightInd w:val="0"/>
        <w:jc w:val="right"/>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pPr>
    </w:p>
    <w:p w:rsidR="00097B28" w:rsidRPr="00DC11F5" w:rsidRDefault="00097B28" w:rsidP="00FC3B95">
      <w:pPr>
        <w:autoSpaceDE w:val="0"/>
        <w:autoSpaceDN w:val="0"/>
        <w:adjustRightInd w:val="0"/>
        <w:jc w:val="right"/>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rPr>
          <w:b/>
          <w:bCs/>
        </w:rPr>
      </w:pPr>
      <w:r w:rsidRPr="00DC11F5">
        <w:rPr>
          <w:b/>
          <w:bCs/>
        </w:rPr>
        <w:t xml:space="preserve">ФОНД ОЦЕНОЧНЫХ СРЕДСТВ </w:t>
      </w:r>
    </w:p>
    <w:p w:rsidR="00097B28" w:rsidRPr="00DC11F5" w:rsidRDefault="00097B28" w:rsidP="00FC3B95">
      <w:pPr>
        <w:autoSpaceDE w:val="0"/>
        <w:autoSpaceDN w:val="0"/>
        <w:adjustRightInd w:val="0"/>
        <w:jc w:val="center"/>
        <w:rPr>
          <w:b/>
          <w:bCs/>
        </w:rPr>
      </w:pPr>
      <w:r w:rsidRPr="00DC11F5">
        <w:rPr>
          <w:b/>
          <w:bCs/>
        </w:rPr>
        <w:t>ДЛЯ ПРОВЕДЕНИЯ ПРОМЕЖУТОЧНОЙ АТТЕСТАЦИИ</w:t>
      </w:r>
    </w:p>
    <w:p w:rsidR="00097B28" w:rsidRPr="00DC11F5" w:rsidRDefault="00097B28" w:rsidP="00FC3B95">
      <w:pPr>
        <w:autoSpaceDE w:val="0"/>
        <w:autoSpaceDN w:val="0"/>
        <w:adjustRightInd w:val="0"/>
        <w:jc w:val="center"/>
        <w:rPr>
          <w:b/>
          <w:bCs/>
        </w:rPr>
      </w:pPr>
      <w:r w:rsidRPr="00DC11F5">
        <w:rPr>
          <w:b/>
          <w:bCs/>
        </w:rPr>
        <w:t>ПО ДИСЦИПЛИНЕ</w:t>
      </w:r>
    </w:p>
    <w:p w:rsidR="00097B28" w:rsidRPr="00DC11F5" w:rsidRDefault="00097B28" w:rsidP="00FC3B95">
      <w:pPr>
        <w:autoSpaceDE w:val="0"/>
        <w:autoSpaceDN w:val="0"/>
        <w:adjustRightInd w:val="0"/>
        <w:jc w:val="center"/>
        <w:rPr>
          <w:b/>
          <w:bCs/>
        </w:rPr>
      </w:pPr>
    </w:p>
    <w:p w:rsidR="00097B28" w:rsidRPr="00DC11F5" w:rsidRDefault="00097B28" w:rsidP="00FC3B95">
      <w:pPr>
        <w:autoSpaceDE w:val="0"/>
        <w:autoSpaceDN w:val="0"/>
        <w:adjustRightInd w:val="0"/>
        <w:jc w:val="center"/>
        <w:rPr>
          <w:b/>
          <w:bCs/>
        </w:rPr>
      </w:pPr>
    </w:p>
    <w:p w:rsidR="00097B28" w:rsidRPr="00DC11F5" w:rsidRDefault="00097B28"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Pr="00DC11F5" w:rsidRDefault="00097B28" w:rsidP="000B6283">
      <w:pPr>
        <w:autoSpaceDE w:val="0"/>
        <w:autoSpaceDN w:val="0"/>
        <w:adjustRightInd w:val="0"/>
      </w:pPr>
    </w:p>
    <w:p w:rsidR="00097B28" w:rsidRPr="00DC11F5" w:rsidRDefault="00097B28" w:rsidP="00314A5D">
      <w:pPr>
        <w:numPr>
          <w:ilvl w:val="0"/>
          <w:numId w:val="10"/>
        </w:numPr>
        <w:jc w:val="both"/>
        <w:rPr>
          <w:b/>
        </w:rPr>
      </w:pPr>
      <w:r w:rsidRPr="00DC11F5">
        <w:rPr>
          <w:b/>
        </w:rPr>
        <w:t>Паспорт компетенций</w:t>
      </w:r>
    </w:p>
    <w:p w:rsidR="00097B28" w:rsidRPr="00DC11F5" w:rsidRDefault="00097B2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97B28" w:rsidRPr="00DC11F5" w:rsidTr="00A96FF5">
        <w:trPr>
          <w:trHeight w:val="726"/>
        </w:trPr>
        <w:tc>
          <w:tcPr>
            <w:tcW w:w="2093" w:type="dxa"/>
          </w:tcPr>
          <w:p w:rsidR="00097B28" w:rsidRPr="00DC11F5" w:rsidRDefault="00097B28" w:rsidP="00A96FF5">
            <w:pPr>
              <w:widowControl w:val="0"/>
              <w:contextualSpacing/>
              <w:jc w:val="both"/>
            </w:pPr>
            <w:r w:rsidRPr="00DC11F5">
              <w:t>Код оцениваемой компетенции (или её части)</w:t>
            </w:r>
          </w:p>
        </w:tc>
        <w:tc>
          <w:tcPr>
            <w:tcW w:w="1843" w:type="dxa"/>
          </w:tcPr>
          <w:p w:rsidR="00097B28" w:rsidRPr="00DC11F5" w:rsidRDefault="00097B28" w:rsidP="00A96FF5">
            <w:pPr>
              <w:widowControl w:val="0"/>
              <w:contextualSpacing/>
              <w:jc w:val="both"/>
            </w:pPr>
            <w:r w:rsidRPr="00DC11F5">
              <w:t xml:space="preserve">Вид контроля </w:t>
            </w:r>
          </w:p>
        </w:tc>
        <w:tc>
          <w:tcPr>
            <w:tcW w:w="5953" w:type="dxa"/>
          </w:tcPr>
          <w:p w:rsidR="00097B28" w:rsidRPr="00DC11F5" w:rsidRDefault="00097B28" w:rsidP="00B75E48">
            <w:pPr>
              <w:widowControl w:val="0"/>
              <w:contextualSpacing/>
              <w:jc w:val="both"/>
            </w:pPr>
            <w:r w:rsidRPr="00DC11F5">
              <w:t>Компонент фонда оценочных средств</w:t>
            </w:r>
          </w:p>
        </w:tc>
      </w:tr>
      <w:tr w:rsidR="00097B28" w:rsidRPr="00DC11F5" w:rsidTr="00A96FF5">
        <w:trPr>
          <w:trHeight w:val="242"/>
        </w:trPr>
        <w:tc>
          <w:tcPr>
            <w:tcW w:w="2093" w:type="dxa"/>
            <w:vMerge w:val="restart"/>
          </w:tcPr>
          <w:p w:rsidR="00097B28" w:rsidRDefault="00097B28" w:rsidP="002A274E">
            <w:r>
              <w:t>УК-9</w:t>
            </w:r>
          </w:p>
          <w:p w:rsidR="00097B28" w:rsidRPr="00DC11F5" w:rsidRDefault="00097B28" w:rsidP="002A274E"/>
        </w:tc>
        <w:tc>
          <w:tcPr>
            <w:tcW w:w="1843" w:type="dxa"/>
          </w:tcPr>
          <w:p w:rsidR="00097B28" w:rsidRPr="00DC11F5" w:rsidRDefault="00097B28" w:rsidP="00E80F41">
            <w:r>
              <w:t>устный и письменный</w:t>
            </w:r>
          </w:p>
        </w:tc>
        <w:tc>
          <w:tcPr>
            <w:tcW w:w="5953" w:type="dxa"/>
          </w:tcPr>
          <w:p w:rsidR="00097B28" w:rsidRDefault="00097B28" w:rsidP="00591D14">
            <w:r>
              <w:t>Решение ситуационных задач</w:t>
            </w:r>
          </w:p>
          <w:p w:rsidR="00097B28" w:rsidRDefault="00097B28" w:rsidP="00591D14">
            <w:r>
              <w:t>Проблемно-аналитическое задание 1,2</w:t>
            </w:r>
          </w:p>
          <w:p w:rsidR="00097B28" w:rsidRDefault="00097B28" w:rsidP="00B35136">
            <w:r>
              <w:t>Комплексное проблемно-аналитическое задание 1-9</w:t>
            </w:r>
          </w:p>
        </w:tc>
      </w:tr>
      <w:tr w:rsidR="00097B28" w:rsidRPr="00DC11F5" w:rsidTr="00BB791C">
        <w:tc>
          <w:tcPr>
            <w:tcW w:w="2093" w:type="dxa"/>
            <w:vMerge/>
          </w:tcPr>
          <w:p w:rsidR="00097B28" w:rsidRPr="00DC11F5" w:rsidRDefault="00097B28" w:rsidP="00A96FF5">
            <w:pPr>
              <w:widowControl w:val="0"/>
              <w:contextualSpacing/>
              <w:jc w:val="both"/>
            </w:pPr>
          </w:p>
        </w:tc>
        <w:tc>
          <w:tcPr>
            <w:tcW w:w="1843" w:type="dxa"/>
          </w:tcPr>
          <w:p w:rsidR="00097B28" w:rsidRPr="00DC11F5" w:rsidRDefault="00097B28" w:rsidP="00E80F41">
            <w:r w:rsidRPr="00DC11F5">
              <w:t>письменный</w:t>
            </w:r>
          </w:p>
        </w:tc>
        <w:tc>
          <w:tcPr>
            <w:tcW w:w="5953" w:type="dxa"/>
          </w:tcPr>
          <w:p w:rsidR="00097B28" w:rsidRPr="00DC11F5" w:rsidRDefault="00097B28" w:rsidP="00E80F41">
            <w:r w:rsidRPr="00DC11F5">
              <w:t xml:space="preserve">Тест </w:t>
            </w:r>
          </w:p>
        </w:tc>
      </w:tr>
      <w:tr w:rsidR="00097B28" w:rsidRPr="00DC11F5" w:rsidTr="00A96FF5">
        <w:tc>
          <w:tcPr>
            <w:tcW w:w="2093" w:type="dxa"/>
            <w:vMerge/>
          </w:tcPr>
          <w:p w:rsidR="00097B28" w:rsidRPr="00DC11F5" w:rsidRDefault="00097B28" w:rsidP="00A96FF5">
            <w:pPr>
              <w:widowControl w:val="0"/>
              <w:contextualSpacing/>
              <w:jc w:val="both"/>
            </w:pPr>
          </w:p>
        </w:tc>
        <w:tc>
          <w:tcPr>
            <w:tcW w:w="1843" w:type="dxa"/>
          </w:tcPr>
          <w:p w:rsidR="00097B28" w:rsidRPr="00DC11F5" w:rsidRDefault="00097B28" w:rsidP="00E80F41">
            <w:r w:rsidRPr="00DC11F5">
              <w:t>устный</w:t>
            </w:r>
          </w:p>
        </w:tc>
        <w:tc>
          <w:tcPr>
            <w:tcW w:w="5953" w:type="dxa"/>
          </w:tcPr>
          <w:p w:rsidR="00097B28" w:rsidRPr="00DC11F5" w:rsidRDefault="00097B28" w:rsidP="00B75E48">
            <w:r>
              <w:t>Вопросы к зачету</w:t>
            </w:r>
          </w:p>
        </w:tc>
      </w:tr>
    </w:tbl>
    <w:p w:rsidR="00097B28" w:rsidRPr="00DC11F5" w:rsidRDefault="00097B28" w:rsidP="00FC3B95">
      <w:pPr>
        <w:ind w:firstLine="567"/>
        <w:jc w:val="both"/>
      </w:pPr>
    </w:p>
    <w:p w:rsidR="00097B28" w:rsidRPr="00DC11F5" w:rsidRDefault="00097B28" w:rsidP="00FC3B95">
      <w:pPr>
        <w:jc w:val="both"/>
        <w:rPr>
          <w:b/>
          <w:lang w:eastAsia="en-US"/>
        </w:rPr>
      </w:pPr>
      <w:r w:rsidRPr="00DC11F5">
        <w:rPr>
          <w:b/>
          <w:lang w:eastAsia="en-US"/>
        </w:rPr>
        <w:t>2.Критерии освоения компетенций</w:t>
      </w:r>
    </w:p>
    <w:p w:rsidR="00097B28" w:rsidRPr="00DC11F5" w:rsidRDefault="00097B28" w:rsidP="00FC3B95">
      <w:pPr>
        <w:jc w:val="both"/>
        <w:rPr>
          <w:lang w:eastAsia="en-US"/>
        </w:rPr>
      </w:pPr>
    </w:p>
    <w:p w:rsidR="00097B28" w:rsidRPr="00DC11F5" w:rsidRDefault="00097B2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7B28" w:rsidRDefault="00097B28" w:rsidP="00FC3B95">
      <w:pPr>
        <w:jc w:val="center"/>
        <w:rPr>
          <w:b/>
          <w:bCs/>
          <w:lang w:eastAsia="en-US"/>
        </w:rPr>
      </w:pPr>
    </w:p>
    <w:p w:rsidR="00097B28" w:rsidRDefault="00097B28" w:rsidP="008A7E41">
      <w:pPr>
        <w:jc w:val="center"/>
        <w:rPr>
          <w:b/>
          <w:bCs/>
          <w:lang w:eastAsia="en-US"/>
        </w:rPr>
      </w:pPr>
      <w:r w:rsidRPr="00BF46C4">
        <w:rPr>
          <w:b/>
          <w:bCs/>
          <w:lang w:eastAsia="en-US"/>
        </w:rPr>
        <w:t xml:space="preserve">Критерии оценки знаний студентов </w:t>
      </w:r>
    </w:p>
    <w:p w:rsidR="00097B28" w:rsidRDefault="00097B2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B28" w:rsidRPr="00BF46C4" w:rsidRDefault="00097B2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4007"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Отлично</w:t>
            </w:r>
          </w:p>
        </w:tc>
        <w:tc>
          <w:tcPr>
            <w:tcW w:w="4007" w:type="pct"/>
          </w:tcPr>
          <w:p w:rsidR="00097B28" w:rsidRPr="00BF46C4" w:rsidRDefault="00097B2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7B28" w:rsidRPr="00BF46C4" w:rsidRDefault="00097B28" w:rsidP="00E80F41">
            <w:pPr>
              <w:jc w:val="both"/>
              <w:rPr>
                <w:bCs/>
                <w:lang w:eastAsia="en-US"/>
              </w:rPr>
            </w:pPr>
            <w:r w:rsidRPr="00BF46C4">
              <w:rPr>
                <w:bCs/>
                <w:lang w:eastAsia="en-US"/>
              </w:rPr>
              <w:t>- делает квалифицированные выводы и обобщения;</w:t>
            </w:r>
          </w:p>
          <w:p w:rsidR="00097B28" w:rsidRPr="00BF46C4" w:rsidRDefault="00097B28" w:rsidP="00E80F41">
            <w:pPr>
              <w:jc w:val="both"/>
              <w:rPr>
                <w:bCs/>
                <w:lang w:eastAsia="en-US"/>
              </w:rPr>
            </w:pPr>
            <w:r w:rsidRPr="00BF46C4">
              <w:rPr>
                <w:bCs/>
                <w:lang w:eastAsia="en-US"/>
              </w:rPr>
              <w:t>- владеет на высококвалифицированном уровне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Хорошо</w:t>
            </w:r>
          </w:p>
        </w:tc>
        <w:tc>
          <w:tcPr>
            <w:tcW w:w="4007" w:type="pct"/>
          </w:tcPr>
          <w:p w:rsidR="00097B28" w:rsidRPr="00BF46C4" w:rsidRDefault="00097B2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7B28" w:rsidRPr="00BF46C4" w:rsidRDefault="00097B2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97B28" w:rsidRPr="00BF46C4" w:rsidRDefault="00097B28" w:rsidP="00E80F41">
            <w:pPr>
              <w:jc w:val="both"/>
              <w:rPr>
                <w:bCs/>
                <w:lang w:eastAsia="en-US"/>
              </w:rPr>
            </w:pPr>
            <w:r w:rsidRPr="00BF46C4">
              <w:rPr>
                <w:bCs/>
                <w:lang w:eastAsia="en-US"/>
              </w:rPr>
              <w:t>- владеет на достаточном уровне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Удовлетворительно</w:t>
            </w:r>
          </w:p>
        </w:tc>
        <w:tc>
          <w:tcPr>
            <w:tcW w:w="4007" w:type="pct"/>
          </w:tcPr>
          <w:p w:rsidR="00097B28" w:rsidRPr="00BF46C4" w:rsidRDefault="00097B2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97B28" w:rsidRPr="00BF46C4" w:rsidRDefault="00097B2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97B28" w:rsidRPr="00BF46C4" w:rsidRDefault="00097B28" w:rsidP="00E80F41">
            <w:pPr>
              <w:jc w:val="both"/>
              <w:rPr>
                <w:bCs/>
                <w:lang w:eastAsia="en-US"/>
              </w:rPr>
            </w:pPr>
            <w:r w:rsidRPr="00BF46C4">
              <w:rPr>
                <w:bCs/>
                <w:lang w:eastAsia="en-US"/>
              </w:rPr>
              <w:t>- слабо аргументирует научные положения;</w:t>
            </w:r>
          </w:p>
          <w:p w:rsidR="00097B28" w:rsidRPr="00BF46C4" w:rsidRDefault="00097B28" w:rsidP="00E80F41">
            <w:pPr>
              <w:jc w:val="both"/>
              <w:rPr>
                <w:bCs/>
                <w:lang w:eastAsia="en-US"/>
              </w:rPr>
            </w:pPr>
            <w:r w:rsidRPr="00BF46C4">
              <w:rPr>
                <w:bCs/>
                <w:lang w:eastAsia="en-US"/>
              </w:rPr>
              <w:t>- практически не способен сформулировать выводы и обобщения;</w:t>
            </w:r>
          </w:p>
          <w:p w:rsidR="00097B28" w:rsidRPr="00BF46C4" w:rsidRDefault="00097B28" w:rsidP="00E80F41">
            <w:pPr>
              <w:jc w:val="both"/>
              <w:rPr>
                <w:bCs/>
                <w:lang w:eastAsia="en-US"/>
              </w:rPr>
            </w:pPr>
            <w:r w:rsidRPr="00BF46C4">
              <w:rPr>
                <w:bCs/>
                <w:lang w:eastAsia="en-US"/>
              </w:rPr>
              <w:t>- частично владеет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Неудовлетворительно</w:t>
            </w:r>
          </w:p>
        </w:tc>
        <w:tc>
          <w:tcPr>
            <w:tcW w:w="4007" w:type="pct"/>
          </w:tcPr>
          <w:p w:rsidR="00097B28" w:rsidRPr="00BF46C4" w:rsidRDefault="00097B28" w:rsidP="00E80F41">
            <w:pPr>
              <w:jc w:val="both"/>
              <w:rPr>
                <w:bCs/>
                <w:lang w:eastAsia="en-US"/>
              </w:rPr>
            </w:pPr>
            <w:r w:rsidRPr="00BF46C4">
              <w:rPr>
                <w:bCs/>
                <w:lang w:eastAsia="en-US"/>
              </w:rPr>
              <w:t>- студент не усвоил значительной части материала;</w:t>
            </w:r>
          </w:p>
          <w:p w:rsidR="00097B28" w:rsidRPr="00BF46C4" w:rsidRDefault="00097B28" w:rsidP="00E80F41">
            <w:pPr>
              <w:jc w:val="both"/>
              <w:rPr>
                <w:bCs/>
                <w:lang w:eastAsia="en-US"/>
              </w:rPr>
            </w:pPr>
            <w:r w:rsidRPr="00BF46C4">
              <w:rPr>
                <w:bCs/>
                <w:lang w:eastAsia="en-US"/>
              </w:rPr>
              <w:t>-  не может аргументировать научные положения;</w:t>
            </w:r>
          </w:p>
          <w:p w:rsidR="00097B28" w:rsidRPr="00BF46C4" w:rsidRDefault="00097B28" w:rsidP="00E80F41">
            <w:pPr>
              <w:jc w:val="both"/>
              <w:rPr>
                <w:bCs/>
                <w:lang w:eastAsia="en-US"/>
              </w:rPr>
            </w:pPr>
            <w:r w:rsidRPr="00BF46C4">
              <w:rPr>
                <w:bCs/>
                <w:lang w:eastAsia="en-US"/>
              </w:rPr>
              <w:t>- не формулирует квалифицированных выводов и обобщений;</w:t>
            </w:r>
          </w:p>
          <w:p w:rsidR="00097B28" w:rsidRPr="00BF46C4" w:rsidRDefault="00097B28" w:rsidP="00E80F41">
            <w:pPr>
              <w:jc w:val="both"/>
              <w:rPr>
                <w:bCs/>
                <w:lang w:eastAsia="en-US"/>
              </w:rPr>
            </w:pPr>
            <w:r w:rsidRPr="00BF46C4">
              <w:rPr>
                <w:bCs/>
                <w:lang w:eastAsia="en-US"/>
              </w:rPr>
              <w:t>- не владеет системой понятий.</w:t>
            </w:r>
          </w:p>
        </w:tc>
      </w:tr>
    </w:tbl>
    <w:p w:rsidR="00097B28" w:rsidRPr="00BF46C4" w:rsidRDefault="00097B28" w:rsidP="008A7E41">
      <w:pPr>
        <w:jc w:val="center"/>
        <w:rPr>
          <w:bCs/>
          <w:lang w:eastAsia="en-US"/>
        </w:rPr>
      </w:pPr>
    </w:p>
    <w:p w:rsidR="00097B28" w:rsidRPr="00BF46C4" w:rsidRDefault="00097B2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7B28" w:rsidRPr="00BF46C4" w:rsidRDefault="00097B2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97B28" w:rsidRPr="00BF46C4" w:rsidRDefault="00097B2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3629"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Отлично</w:t>
            </w:r>
          </w:p>
        </w:tc>
        <w:tc>
          <w:tcPr>
            <w:tcW w:w="3629" w:type="pct"/>
          </w:tcPr>
          <w:p w:rsidR="00097B28" w:rsidRPr="00BF46C4" w:rsidRDefault="00097B2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Хорошо</w:t>
            </w:r>
          </w:p>
        </w:tc>
        <w:tc>
          <w:tcPr>
            <w:tcW w:w="3629" w:type="pct"/>
          </w:tcPr>
          <w:p w:rsidR="00097B28" w:rsidRPr="00BF46C4" w:rsidRDefault="00097B2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Удовлетворительно</w:t>
            </w:r>
          </w:p>
        </w:tc>
        <w:tc>
          <w:tcPr>
            <w:tcW w:w="3629" w:type="pct"/>
          </w:tcPr>
          <w:p w:rsidR="00097B28" w:rsidRPr="00BF46C4" w:rsidRDefault="00097B2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Неудовлетворительно</w:t>
            </w:r>
          </w:p>
        </w:tc>
        <w:tc>
          <w:tcPr>
            <w:tcW w:w="3629" w:type="pct"/>
          </w:tcPr>
          <w:p w:rsidR="00097B28" w:rsidRPr="00BF46C4" w:rsidRDefault="00097B2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97B28" w:rsidRPr="00BF46C4" w:rsidRDefault="00097B28" w:rsidP="008A7E41">
      <w:pPr>
        <w:jc w:val="center"/>
        <w:rPr>
          <w:bCs/>
          <w:lang w:eastAsia="en-US"/>
        </w:rPr>
      </w:pPr>
    </w:p>
    <w:p w:rsidR="00097B28" w:rsidRPr="00BF46C4" w:rsidRDefault="00097B2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B28" w:rsidRPr="00BF46C4" w:rsidRDefault="00097B2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97B28" w:rsidRPr="00BF46C4" w:rsidTr="006A0271">
        <w:trPr>
          <w:jc w:val="center"/>
        </w:trPr>
        <w:tc>
          <w:tcPr>
            <w:tcW w:w="1390"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3610"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Отлично</w:t>
            </w:r>
          </w:p>
        </w:tc>
        <w:tc>
          <w:tcPr>
            <w:tcW w:w="3610" w:type="pct"/>
          </w:tcPr>
          <w:p w:rsidR="00097B28" w:rsidRPr="00BF46C4" w:rsidRDefault="00097B2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Хорошо</w:t>
            </w:r>
          </w:p>
        </w:tc>
        <w:tc>
          <w:tcPr>
            <w:tcW w:w="3610" w:type="pct"/>
          </w:tcPr>
          <w:p w:rsidR="00097B28" w:rsidRPr="00BF46C4" w:rsidRDefault="00097B2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Удовлетворительно</w:t>
            </w:r>
          </w:p>
        </w:tc>
        <w:tc>
          <w:tcPr>
            <w:tcW w:w="3610" w:type="pct"/>
          </w:tcPr>
          <w:p w:rsidR="00097B28" w:rsidRPr="00BF46C4" w:rsidRDefault="00097B2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Неудовлетворительно</w:t>
            </w:r>
          </w:p>
        </w:tc>
        <w:tc>
          <w:tcPr>
            <w:tcW w:w="3610" w:type="pct"/>
          </w:tcPr>
          <w:p w:rsidR="00097B28" w:rsidRPr="00BF46C4" w:rsidRDefault="00097B2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7B28" w:rsidRPr="00DC11F5" w:rsidRDefault="00097B28" w:rsidP="00FC3B95">
      <w:pPr>
        <w:ind w:left="360"/>
        <w:jc w:val="both"/>
        <w:rPr>
          <w:b/>
        </w:rPr>
      </w:pPr>
    </w:p>
    <w:p w:rsidR="00097B28" w:rsidRPr="00DC11F5" w:rsidRDefault="00097B28"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7B28" w:rsidRDefault="00097B28" w:rsidP="00BB791C">
      <w:pPr>
        <w:pStyle w:val="a3"/>
        <w:rPr>
          <w:b/>
        </w:rPr>
      </w:pPr>
    </w:p>
    <w:p w:rsidR="00097B28" w:rsidRPr="00DC11F5" w:rsidRDefault="00097B2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97B28" w:rsidRDefault="00097B28" w:rsidP="00AC2938">
      <w:pPr>
        <w:autoSpaceDE w:val="0"/>
        <w:autoSpaceDN w:val="0"/>
        <w:adjustRightInd w:val="0"/>
        <w:jc w:val="center"/>
        <w:rPr>
          <w:b/>
        </w:rPr>
      </w:pPr>
    </w:p>
    <w:p w:rsidR="00097B28" w:rsidRPr="008A7E41" w:rsidRDefault="00097B28" w:rsidP="00731062">
      <w:pPr>
        <w:autoSpaceDE w:val="0"/>
        <w:autoSpaceDN w:val="0"/>
        <w:adjustRightInd w:val="0"/>
        <w:jc w:val="center"/>
        <w:rPr>
          <w:b/>
        </w:rPr>
      </w:pPr>
      <w:r w:rsidRPr="008A7E41">
        <w:rPr>
          <w:b/>
        </w:rPr>
        <w:t>Тест</w:t>
      </w:r>
    </w:p>
    <w:p w:rsidR="00097B28" w:rsidRDefault="00097B28" w:rsidP="00731062">
      <w:pPr>
        <w:rPr>
          <w:sz w:val="28"/>
          <w:szCs w:val="28"/>
        </w:rPr>
      </w:pPr>
    </w:p>
    <w:p w:rsidR="00097B28" w:rsidRPr="00D86185" w:rsidRDefault="00097B28"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097B28" w:rsidRDefault="00097B28" w:rsidP="00472329">
      <w:pPr>
        <w:autoSpaceDE w:val="0"/>
        <w:autoSpaceDN w:val="0"/>
        <w:adjustRightInd w:val="0"/>
        <w:jc w:val="both"/>
        <w:rPr>
          <w:spacing w:val="-10"/>
        </w:rPr>
      </w:pPr>
      <w:r>
        <w:rPr>
          <w:spacing w:val="-10"/>
        </w:rPr>
        <w:t>A) инклюзия;</w:t>
      </w:r>
    </w:p>
    <w:p w:rsidR="00097B28" w:rsidRPr="00D86185" w:rsidRDefault="00097B28"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097B28" w:rsidRPr="00D86185" w:rsidRDefault="00097B28"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097B28" w:rsidRPr="00D86185" w:rsidRDefault="00097B28" w:rsidP="00472329">
      <w:pPr>
        <w:autoSpaceDE w:val="0"/>
        <w:autoSpaceDN w:val="0"/>
        <w:adjustRightInd w:val="0"/>
        <w:jc w:val="both"/>
        <w:rPr>
          <w:spacing w:val="-10"/>
        </w:rPr>
      </w:pPr>
      <w:r w:rsidRPr="00D86185">
        <w:rPr>
          <w:spacing w:val="-10"/>
        </w:rPr>
        <w:t>A) форму сотрудничества;</w:t>
      </w:r>
    </w:p>
    <w:p w:rsidR="00097B28" w:rsidRPr="00D86185" w:rsidRDefault="00097B28" w:rsidP="00472329">
      <w:pPr>
        <w:autoSpaceDE w:val="0"/>
        <w:autoSpaceDN w:val="0"/>
        <w:adjustRightInd w:val="0"/>
        <w:jc w:val="both"/>
        <w:rPr>
          <w:spacing w:val="-10"/>
        </w:rPr>
      </w:pPr>
      <w:r w:rsidRPr="00D86185">
        <w:rPr>
          <w:spacing w:val="-10"/>
        </w:rPr>
        <w:t>Б) частный случай интеграции;</w:t>
      </w:r>
    </w:p>
    <w:p w:rsidR="00097B28" w:rsidRPr="00D86185" w:rsidRDefault="00097B28" w:rsidP="00472329">
      <w:pPr>
        <w:autoSpaceDE w:val="0"/>
        <w:autoSpaceDN w:val="0"/>
        <w:adjustRightInd w:val="0"/>
        <w:jc w:val="both"/>
        <w:rPr>
          <w:spacing w:val="-10"/>
        </w:rPr>
      </w:pPr>
      <w:r w:rsidRPr="00D86185">
        <w:rPr>
          <w:spacing w:val="-10"/>
        </w:rPr>
        <w:t>B) стиль поведения.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097B28" w:rsidRPr="00D86185" w:rsidRDefault="00097B28" w:rsidP="00472329">
      <w:pPr>
        <w:autoSpaceDE w:val="0"/>
        <w:autoSpaceDN w:val="0"/>
        <w:adjustRightInd w:val="0"/>
        <w:jc w:val="both"/>
        <w:rPr>
          <w:spacing w:val="-10"/>
        </w:rPr>
      </w:pPr>
      <w:r>
        <w:rPr>
          <w:spacing w:val="-10"/>
        </w:rPr>
        <w:t>А)внутреннюю и внешнюю;</w:t>
      </w:r>
    </w:p>
    <w:p w:rsidR="00097B28" w:rsidRPr="00D86185" w:rsidRDefault="00097B28" w:rsidP="00472329">
      <w:pPr>
        <w:autoSpaceDE w:val="0"/>
        <w:autoSpaceDN w:val="0"/>
        <w:adjustRightInd w:val="0"/>
        <w:jc w:val="both"/>
        <w:rPr>
          <w:spacing w:val="-10"/>
        </w:rPr>
      </w:pPr>
      <w:r>
        <w:rPr>
          <w:spacing w:val="-10"/>
        </w:rPr>
        <w:t>Б) пассивную и творческую;</w:t>
      </w:r>
    </w:p>
    <w:p w:rsidR="00097B28" w:rsidRPr="00D86185" w:rsidRDefault="00097B28"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097B28" w:rsidRPr="00D86185" w:rsidRDefault="00097B28" w:rsidP="00472329">
      <w:pPr>
        <w:autoSpaceDE w:val="0"/>
        <w:autoSpaceDN w:val="0"/>
        <w:adjustRightInd w:val="0"/>
        <w:jc w:val="both"/>
        <w:rPr>
          <w:spacing w:val="-10"/>
        </w:rPr>
      </w:pPr>
      <w:r>
        <w:rPr>
          <w:spacing w:val="-10"/>
        </w:rPr>
        <w:t>A) групповая интеграция;</w:t>
      </w:r>
    </w:p>
    <w:p w:rsidR="00097B28" w:rsidRPr="00D86185" w:rsidRDefault="00097B28" w:rsidP="00472329">
      <w:pPr>
        <w:autoSpaceDE w:val="0"/>
        <w:autoSpaceDN w:val="0"/>
        <w:adjustRightInd w:val="0"/>
        <w:jc w:val="both"/>
        <w:rPr>
          <w:spacing w:val="-10"/>
        </w:rPr>
      </w:pPr>
      <w:r>
        <w:rPr>
          <w:spacing w:val="-10"/>
        </w:rPr>
        <w:t>Б) образовательная интеграция;</w:t>
      </w:r>
    </w:p>
    <w:p w:rsidR="00097B28" w:rsidRPr="00D86185" w:rsidRDefault="00097B28" w:rsidP="00472329">
      <w:pPr>
        <w:autoSpaceDE w:val="0"/>
        <w:autoSpaceDN w:val="0"/>
        <w:adjustRightInd w:val="0"/>
        <w:jc w:val="both"/>
        <w:rPr>
          <w:spacing w:val="-10"/>
        </w:rPr>
      </w:pPr>
      <w:r w:rsidRPr="00D86185">
        <w:rPr>
          <w:spacing w:val="-10"/>
        </w:rPr>
        <w:t>B) коммуникация.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097B28" w:rsidRPr="00D86185" w:rsidRDefault="00097B28"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097B28" w:rsidRPr="00D86185" w:rsidRDefault="00097B28"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097B28" w:rsidRPr="00D86185" w:rsidRDefault="00097B28"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097B28" w:rsidRDefault="00097B28"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097B28" w:rsidRPr="00D86185" w:rsidRDefault="00097B28" w:rsidP="00472329">
      <w:pPr>
        <w:autoSpaceDE w:val="0"/>
        <w:autoSpaceDN w:val="0"/>
        <w:adjustRightInd w:val="0"/>
        <w:jc w:val="both"/>
        <w:rPr>
          <w:spacing w:val="-10"/>
        </w:rPr>
      </w:pPr>
      <w:r>
        <w:rPr>
          <w:spacing w:val="-10"/>
        </w:rPr>
        <w:t>Б) С.Л Рубинштейна;</w:t>
      </w:r>
    </w:p>
    <w:p w:rsidR="00097B28" w:rsidRPr="00D86185" w:rsidRDefault="00097B28" w:rsidP="00472329">
      <w:pPr>
        <w:autoSpaceDE w:val="0"/>
        <w:autoSpaceDN w:val="0"/>
        <w:adjustRightInd w:val="0"/>
        <w:jc w:val="both"/>
        <w:rPr>
          <w:spacing w:val="-10"/>
        </w:rPr>
      </w:pPr>
      <w:r>
        <w:rPr>
          <w:spacing w:val="-10"/>
        </w:rPr>
        <w:t>В)</w:t>
      </w:r>
      <w:r w:rsidRPr="00D86185">
        <w:rPr>
          <w:spacing w:val="-10"/>
        </w:rPr>
        <w:t>Л.С. Выготского.</w:t>
      </w:r>
    </w:p>
    <w:p w:rsidR="00097B28"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097B28" w:rsidRDefault="00097B28" w:rsidP="00472329">
      <w:pPr>
        <w:autoSpaceDE w:val="0"/>
        <w:autoSpaceDN w:val="0"/>
        <w:adjustRightInd w:val="0"/>
        <w:jc w:val="both"/>
        <w:rPr>
          <w:spacing w:val="-10"/>
        </w:rPr>
      </w:pPr>
      <w:r>
        <w:rPr>
          <w:spacing w:val="-10"/>
        </w:rPr>
        <w:t>А) Великобритания;</w:t>
      </w:r>
    </w:p>
    <w:p w:rsidR="00097B28" w:rsidRPr="00D86185" w:rsidRDefault="00097B28" w:rsidP="00472329">
      <w:pPr>
        <w:autoSpaceDE w:val="0"/>
        <w:autoSpaceDN w:val="0"/>
        <w:adjustRightInd w:val="0"/>
        <w:jc w:val="both"/>
        <w:rPr>
          <w:spacing w:val="-10"/>
        </w:rPr>
      </w:pPr>
      <w:r>
        <w:rPr>
          <w:spacing w:val="-10"/>
        </w:rPr>
        <w:t>Б) Россия;</w:t>
      </w:r>
    </w:p>
    <w:p w:rsidR="00097B28" w:rsidRPr="00D86185" w:rsidRDefault="00097B28" w:rsidP="00472329">
      <w:pPr>
        <w:autoSpaceDE w:val="0"/>
        <w:autoSpaceDN w:val="0"/>
        <w:adjustRightInd w:val="0"/>
        <w:jc w:val="both"/>
        <w:rPr>
          <w:spacing w:val="-10"/>
        </w:rPr>
      </w:pPr>
      <w:r>
        <w:rPr>
          <w:spacing w:val="-10"/>
        </w:rPr>
        <w:t>В)</w:t>
      </w:r>
      <w:r w:rsidRPr="00D86185">
        <w:rPr>
          <w:spacing w:val="-10"/>
        </w:rPr>
        <w:t>Франция.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097B28" w:rsidRPr="00D86185" w:rsidRDefault="00097B28" w:rsidP="00472329">
      <w:pPr>
        <w:autoSpaceDE w:val="0"/>
        <w:autoSpaceDN w:val="0"/>
        <w:adjustRightInd w:val="0"/>
        <w:jc w:val="both"/>
        <w:rPr>
          <w:spacing w:val="-10"/>
        </w:rPr>
      </w:pPr>
      <w:r w:rsidRPr="00D86185">
        <w:rPr>
          <w:spacing w:val="-10"/>
        </w:rPr>
        <w:t>A) отсутствия детей с ОВЗ,</w:t>
      </w:r>
    </w:p>
    <w:p w:rsidR="00097B28" w:rsidRPr="00D86185" w:rsidRDefault="00097B28"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097B28" w:rsidRPr="00D86185" w:rsidRDefault="00097B28" w:rsidP="00472329">
      <w:pPr>
        <w:autoSpaceDE w:val="0"/>
        <w:autoSpaceDN w:val="0"/>
        <w:adjustRightInd w:val="0"/>
        <w:jc w:val="both"/>
        <w:rPr>
          <w:spacing w:val="-10"/>
        </w:rPr>
      </w:pPr>
      <w:r w:rsidRPr="00D86185">
        <w:rPr>
          <w:spacing w:val="-10"/>
        </w:rPr>
        <w:t>B) обучения детей с ОВЗ на дому.</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097B28" w:rsidRDefault="00097B28"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097B28" w:rsidRPr="00D86185" w:rsidRDefault="00097B28"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097B28" w:rsidRPr="00D86185" w:rsidRDefault="00097B28"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097B28" w:rsidRPr="00D86185" w:rsidRDefault="00097B28" w:rsidP="00472329">
      <w:pPr>
        <w:autoSpaceDE w:val="0"/>
        <w:autoSpaceDN w:val="0"/>
        <w:adjustRightInd w:val="0"/>
        <w:jc w:val="both"/>
        <w:rPr>
          <w:spacing w:val="-10"/>
        </w:rPr>
      </w:pPr>
      <w:r>
        <w:rPr>
          <w:spacing w:val="-10"/>
        </w:rPr>
        <w:t>А)зрительного анализатора;</w:t>
      </w:r>
    </w:p>
    <w:p w:rsidR="00097B28" w:rsidRPr="00D86185" w:rsidRDefault="00097B28" w:rsidP="00472329">
      <w:pPr>
        <w:autoSpaceDE w:val="0"/>
        <w:autoSpaceDN w:val="0"/>
        <w:adjustRightInd w:val="0"/>
        <w:jc w:val="both"/>
        <w:rPr>
          <w:spacing w:val="-10"/>
        </w:rPr>
      </w:pPr>
      <w:r>
        <w:rPr>
          <w:spacing w:val="-10"/>
        </w:rPr>
        <w:t>Б) интеллекта;</w:t>
      </w:r>
    </w:p>
    <w:p w:rsidR="00097B28" w:rsidRPr="00D86185" w:rsidRDefault="00097B28" w:rsidP="00472329">
      <w:pPr>
        <w:autoSpaceDE w:val="0"/>
        <w:autoSpaceDN w:val="0"/>
        <w:adjustRightInd w:val="0"/>
        <w:jc w:val="both"/>
        <w:rPr>
          <w:spacing w:val="-10"/>
        </w:rPr>
      </w:pPr>
      <w:r>
        <w:rPr>
          <w:spacing w:val="-10"/>
        </w:rPr>
        <w:t>В)</w:t>
      </w:r>
      <w:r w:rsidRPr="00D86185">
        <w:rPr>
          <w:spacing w:val="-10"/>
        </w:rPr>
        <w:t>слухового анализатора.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097B28" w:rsidRPr="00D86185" w:rsidRDefault="00097B28"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097B28" w:rsidRPr="00D86185" w:rsidRDefault="00097B28"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097B28"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097B28" w:rsidRPr="00D86185" w:rsidRDefault="00097B28"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097B28" w:rsidRPr="00D86185" w:rsidRDefault="00097B28"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097B28" w:rsidRPr="00D86185" w:rsidRDefault="00097B28"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097B28" w:rsidRPr="00D86185" w:rsidRDefault="00097B28" w:rsidP="00472329">
      <w:pPr>
        <w:autoSpaceDE w:val="0"/>
        <w:autoSpaceDN w:val="0"/>
        <w:adjustRightInd w:val="0"/>
        <w:jc w:val="both"/>
        <w:rPr>
          <w:spacing w:val="-10"/>
        </w:rPr>
      </w:pPr>
      <w:r w:rsidRPr="00D86185">
        <w:rPr>
          <w:spacing w:val="-10"/>
        </w:rPr>
        <w:t>A) интеграция через раннюю коррекцию;</w:t>
      </w:r>
    </w:p>
    <w:p w:rsidR="00097B28" w:rsidRPr="00D86185" w:rsidRDefault="00097B28"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097B28" w:rsidRPr="00D86185" w:rsidRDefault="00097B28"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097B28" w:rsidRPr="00D86185" w:rsidRDefault="00097B28"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097B28" w:rsidRPr="00D86185" w:rsidRDefault="00097B28"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097B28" w:rsidRPr="00D86185" w:rsidRDefault="00097B28"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097B28" w:rsidRPr="00D86185" w:rsidRDefault="00097B28"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097B28" w:rsidRPr="00D86185" w:rsidRDefault="00097B28"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097B28" w:rsidRPr="00D86185" w:rsidRDefault="00097B28" w:rsidP="00472329">
      <w:pPr>
        <w:autoSpaceDE w:val="0"/>
        <w:autoSpaceDN w:val="0"/>
        <w:adjustRightInd w:val="0"/>
        <w:jc w:val="both"/>
        <w:rPr>
          <w:spacing w:val="-10"/>
        </w:rPr>
      </w:pPr>
      <w:r>
        <w:rPr>
          <w:spacing w:val="-10"/>
        </w:rPr>
        <w:t>Б) дошкольных учреждений;</w:t>
      </w:r>
    </w:p>
    <w:p w:rsidR="00097B28" w:rsidRPr="00D86185" w:rsidRDefault="00097B28" w:rsidP="00472329">
      <w:pPr>
        <w:autoSpaceDE w:val="0"/>
        <w:autoSpaceDN w:val="0"/>
        <w:adjustRightInd w:val="0"/>
        <w:jc w:val="both"/>
        <w:rPr>
          <w:spacing w:val="-10"/>
        </w:rPr>
      </w:pPr>
      <w:r>
        <w:rPr>
          <w:spacing w:val="-10"/>
        </w:rPr>
        <w:t>В)</w:t>
      </w:r>
      <w:r w:rsidRPr="00D86185">
        <w:rPr>
          <w:spacing w:val="-10"/>
        </w:rPr>
        <w:t>семьи.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097B28" w:rsidRPr="00D86185" w:rsidRDefault="00097B28"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097B28" w:rsidRPr="00D86185" w:rsidRDefault="00097B28"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097B28" w:rsidRPr="00D86185" w:rsidRDefault="00097B28"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097B28" w:rsidRPr="00D86185" w:rsidRDefault="00097B28" w:rsidP="00472329">
      <w:pPr>
        <w:autoSpaceDE w:val="0"/>
        <w:autoSpaceDN w:val="0"/>
        <w:adjustRightInd w:val="0"/>
        <w:jc w:val="both"/>
        <w:rPr>
          <w:spacing w:val="-10"/>
        </w:rPr>
      </w:pPr>
      <w:r w:rsidRPr="00D86185">
        <w:rPr>
          <w:spacing w:val="-10"/>
        </w:rPr>
        <w:t>А) инклюзивной гориз</w:t>
      </w:r>
      <w:r>
        <w:rPr>
          <w:spacing w:val="-10"/>
        </w:rPr>
        <w:t>онтали;</w:t>
      </w:r>
    </w:p>
    <w:p w:rsidR="00097B28" w:rsidRPr="00D86185" w:rsidRDefault="00097B28" w:rsidP="00472329">
      <w:pPr>
        <w:autoSpaceDE w:val="0"/>
        <w:autoSpaceDN w:val="0"/>
        <w:adjustRightInd w:val="0"/>
        <w:jc w:val="both"/>
        <w:rPr>
          <w:spacing w:val="-10"/>
        </w:rPr>
      </w:pPr>
      <w:r w:rsidRPr="00D86185">
        <w:rPr>
          <w:spacing w:val="-10"/>
        </w:rPr>
        <w:t>Б) инклюзивной вертикали.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097B28" w:rsidRPr="00D86185" w:rsidRDefault="00097B28" w:rsidP="00472329">
      <w:pPr>
        <w:autoSpaceDE w:val="0"/>
        <w:autoSpaceDN w:val="0"/>
        <w:adjustRightInd w:val="0"/>
        <w:jc w:val="both"/>
        <w:rPr>
          <w:spacing w:val="-10"/>
        </w:rPr>
      </w:pPr>
      <w:r>
        <w:rPr>
          <w:spacing w:val="-10"/>
        </w:rPr>
        <w:t>A) юности;</w:t>
      </w:r>
    </w:p>
    <w:p w:rsidR="00097B28" w:rsidRPr="00D86185" w:rsidRDefault="00097B28" w:rsidP="00472329">
      <w:pPr>
        <w:autoSpaceDE w:val="0"/>
        <w:autoSpaceDN w:val="0"/>
        <w:adjustRightInd w:val="0"/>
        <w:jc w:val="both"/>
        <w:rPr>
          <w:spacing w:val="-10"/>
        </w:rPr>
      </w:pPr>
      <w:r>
        <w:rPr>
          <w:spacing w:val="-10"/>
        </w:rPr>
        <w:t>Б) раннего детства;</w:t>
      </w:r>
    </w:p>
    <w:p w:rsidR="00097B28" w:rsidRPr="00D86185" w:rsidRDefault="00097B28" w:rsidP="00472329">
      <w:pPr>
        <w:autoSpaceDE w:val="0"/>
        <w:autoSpaceDN w:val="0"/>
        <w:adjustRightInd w:val="0"/>
        <w:jc w:val="both"/>
        <w:rPr>
          <w:spacing w:val="-10"/>
        </w:rPr>
      </w:pPr>
      <w:r w:rsidRPr="00D86185">
        <w:rPr>
          <w:spacing w:val="-10"/>
        </w:rPr>
        <w:t>B) младшего школьного возраста.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097B28" w:rsidRPr="00D86185" w:rsidRDefault="00097B28" w:rsidP="00472329">
      <w:pPr>
        <w:autoSpaceDE w:val="0"/>
        <w:autoSpaceDN w:val="0"/>
        <w:adjustRightInd w:val="0"/>
        <w:jc w:val="both"/>
        <w:rPr>
          <w:spacing w:val="-10"/>
        </w:rPr>
      </w:pPr>
      <w:r>
        <w:rPr>
          <w:spacing w:val="-10"/>
        </w:rPr>
        <w:t>А)комплексность непрерывность;</w:t>
      </w:r>
    </w:p>
    <w:p w:rsidR="00097B28" w:rsidRPr="00D86185" w:rsidRDefault="00097B28" w:rsidP="00472329">
      <w:pPr>
        <w:autoSpaceDE w:val="0"/>
        <w:autoSpaceDN w:val="0"/>
        <w:adjustRightInd w:val="0"/>
        <w:jc w:val="both"/>
        <w:rPr>
          <w:spacing w:val="-10"/>
        </w:rPr>
      </w:pPr>
      <w:r w:rsidRPr="00D86185">
        <w:rPr>
          <w:spacing w:val="-10"/>
        </w:rPr>
        <w:t>Б) шаго</w:t>
      </w:r>
      <w:r>
        <w:rPr>
          <w:spacing w:val="-10"/>
        </w:rPr>
        <w:t>вой доступности;</w:t>
      </w:r>
    </w:p>
    <w:p w:rsidR="00097B28" w:rsidRPr="00D86185" w:rsidRDefault="00097B28" w:rsidP="00472329">
      <w:pPr>
        <w:autoSpaceDE w:val="0"/>
        <w:autoSpaceDN w:val="0"/>
        <w:adjustRightInd w:val="0"/>
        <w:jc w:val="both"/>
        <w:rPr>
          <w:spacing w:val="-10"/>
        </w:rPr>
      </w:pPr>
      <w:r>
        <w:rPr>
          <w:spacing w:val="-10"/>
        </w:rPr>
        <w:t>В)</w:t>
      </w:r>
      <w:r w:rsidRPr="00D86185">
        <w:rPr>
          <w:spacing w:val="-10"/>
        </w:rPr>
        <w:t>единства, целей.</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097B28" w:rsidRPr="00D86185" w:rsidRDefault="00097B28" w:rsidP="00472329">
      <w:pPr>
        <w:autoSpaceDE w:val="0"/>
        <w:autoSpaceDN w:val="0"/>
        <w:adjustRightInd w:val="0"/>
        <w:jc w:val="both"/>
        <w:rPr>
          <w:spacing w:val="-10"/>
        </w:rPr>
      </w:pPr>
      <w:r>
        <w:rPr>
          <w:spacing w:val="-10"/>
        </w:rPr>
        <w:t>A) преемственности;</w:t>
      </w:r>
    </w:p>
    <w:p w:rsidR="00097B28" w:rsidRPr="00D86185" w:rsidRDefault="00097B28"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097B28" w:rsidRPr="00D86185" w:rsidRDefault="00097B28" w:rsidP="00472329">
      <w:pPr>
        <w:autoSpaceDE w:val="0"/>
        <w:autoSpaceDN w:val="0"/>
        <w:adjustRightInd w:val="0"/>
        <w:jc w:val="both"/>
        <w:rPr>
          <w:spacing w:val="-10"/>
        </w:rPr>
      </w:pPr>
      <w:r w:rsidRPr="00D86185">
        <w:rPr>
          <w:spacing w:val="-10"/>
        </w:rPr>
        <w:t>B) шаговой доступности.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097B28" w:rsidRPr="00D86185" w:rsidRDefault="00097B28"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097B28" w:rsidRPr="00D86185" w:rsidRDefault="00097B28" w:rsidP="00472329">
      <w:pPr>
        <w:autoSpaceDE w:val="0"/>
        <w:autoSpaceDN w:val="0"/>
        <w:adjustRightInd w:val="0"/>
        <w:jc w:val="both"/>
        <w:rPr>
          <w:spacing w:val="-10"/>
        </w:rPr>
      </w:pPr>
      <w:r w:rsidRPr="00D86185">
        <w:rPr>
          <w:spacing w:val="-10"/>
        </w:rPr>
        <w:t>Б) интеграция;</w:t>
      </w:r>
    </w:p>
    <w:p w:rsidR="00097B28" w:rsidRPr="00D86185" w:rsidRDefault="00097B28"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097B28" w:rsidRPr="00D86185" w:rsidRDefault="00097B28"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097B28" w:rsidRPr="00D86185" w:rsidRDefault="00097B28" w:rsidP="00472329">
      <w:pPr>
        <w:autoSpaceDE w:val="0"/>
        <w:autoSpaceDN w:val="0"/>
        <w:adjustRightInd w:val="0"/>
        <w:jc w:val="both"/>
        <w:rPr>
          <w:spacing w:val="-10"/>
        </w:rPr>
      </w:pPr>
      <w:r w:rsidRPr="00D86185">
        <w:rPr>
          <w:spacing w:val="-10"/>
        </w:rPr>
        <w:t>Б) «академический» компонент.</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097B28" w:rsidRPr="00D86185" w:rsidRDefault="00097B28" w:rsidP="00472329">
      <w:pPr>
        <w:autoSpaceDE w:val="0"/>
        <w:autoSpaceDN w:val="0"/>
        <w:adjustRightInd w:val="0"/>
        <w:jc w:val="both"/>
        <w:rPr>
          <w:spacing w:val="-10"/>
        </w:rPr>
      </w:pPr>
      <w:r>
        <w:rPr>
          <w:spacing w:val="-10"/>
        </w:rPr>
        <w:t>А)</w:t>
      </w:r>
      <w:r w:rsidRPr="00D86185">
        <w:rPr>
          <w:spacing w:val="-10"/>
        </w:rPr>
        <w:t>8</w:t>
      </w:r>
      <w:r>
        <w:rPr>
          <w:spacing w:val="-10"/>
        </w:rPr>
        <w:t>;</w:t>
      </w:r>
    </w:p>
    <w:p w:rsidR="00097B28" w:rsidRPr="00D86185" w:rsidRDefault="00097B28" w:rsidP="00472329">
      <w:pPr>
        <w:autoSpaceDE w:val="0"/>
        <w:autoSpaceDN w:val="0"/>
        <w:adjustRightInd w:val="0"/>
        <w:jc w:val="both"/>
        <w:rPr>
          <w:spacing w:val="-10"/>
        </w:rPr>
      </w:pPr>
      <w:r w:rsidRPr="00D86185">
        <w:rPr>
          <w:spacing w:val="-10"/>
        </w:rPr>
        <w:t>Б) 4</w:t>
      </w:r>
      <w:r>
        <w:rPr>
          <w:spacing w:val="-10"/>
        </w:rPr>
        <w:t>.</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097B28" w:rsidRPr="00D86185" w:rsidRDefault="00097B28" w:rsidP="00472329">
      <w:pPr>
        <w:autoSpaceDE w:val="0"/>
        <w:autoSpaceDN w:val="0"/>
        <w:adjustRightInd w:val="0"/>
        <w:jc w:val="both"/>
        <w:rPr>
          <w:spacing w:val="-10"/>
        </w:rPr>
      </w:pPr>
      <w:r>
        <w:rPr>
          <w:spacing w:val="-10"/>
        </w:rPr>
        <w:t>А) естествознание;</w:t>
      </w:r>
    </w:p>
    <w:p w:rsidR="00097B28" w:rsidRDefault="00097B28" w:rsidP="00472329">
      <w:pPr>
        <w:autoSpaceDE w:val="0"/>
        <w:autoSpaceDN w:val="0"/>
        <w:adjustRightInd w:val="0"/>
        <w:jc w:val="both"/>
        <w:rPr>
          <w:spacing w:val="-10"/>
        </w:rPr>
      </w:pPr>
      <w:r>
        <w:rPr>
          <w:spacing w:val="-10"/>
        </w:rPr>
        <w:t>Б) искусство.</w:t>
      </w:r>
    </w:p>
    <w:p w:rsidR="00097B28" w:rsidRDefault="00097B28" w:rsidP="00472329">
      <w:pPr>
        <w:autoSpaceDE w:val="0"/>
        <w:autoSpaceDN w:val="0"/>
        <w:adjustRightInd w:val="0"/>
        <w:jc w:val="both"/>
        <w:rPr>
          <w:spacing w:val="-10"/>
        </w:rPr>
      </w:pPr>
    </w:p>
    <w:p w:rsidR="00097B28" w:rsidRDefault="00097B28"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097B28" w:rsidRDefault="00097B28" w:rsidP="00D95E27">
      <w:pPr>
        <w:jc w:val="both"/>
      </w:pPr>
      <w:r w:rsidRPr="00D86185">
        <w:rPr>
          <w:spacing w:val="-10"/>
        </w:rPr>
        <w:t>А)</w:t>
      </w:r>
      <w:r>
        <w:t xml:space="preserve"> адаптированная образовательная программа;</w:t>
      </w:r>
    </w:p>
    <w:p w:rsidR="00097B28" w:rsidRDefault="00097B28" w:rsidP="00D95E27">
      <w:pPr>
        <w:jc w:val="both"/>
      </w:pPr>
      <w:r>
        <w:t>Б) адаптированная основная общеобразовательная программа;</w:t>
      </w:r>
    </w:p>
    <w:p w:rsidR="00097B28" w:rsidRDefault="00097B28" w:rsidP="00D95E27">
      <w:pPr>
        <w:jc w:val="both"/>
      </w:pPr>
      <w:r>
        <w:t xml:space="preserve">В) индивидуальная образовательная программа. </w:t>
      </w:r>
    </w:p>
    <w:p w:rsidR="00097B28" w:rsidRDefault="00097B28" w:rsidP="00D95E27">
      <w:pPr>
        <w:jc w:val="both"/>
      </w:pPr>
    </w:p>
    <w:p w:rsidR="00097B28" w:rsidRDefault="00097B28"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097B28" w:rsidRDefault="00097B28" w:rsidP="00D95E27">
      <w:pPr>
        <w:jc w:val="both"/>
      </w:pPr>
      <w:r w:rsidRPr="00D86185">
        <w:rPr>
          <w:spacing w:val="-10"/>
        </w:rPr>
        <w:t>А)</w:t>
      </w:r>
      <w:r>
        <w:t>на основании рекомендаций психолого-медико-педагогической комиссии;</w:t>
      </w:r>
    </w:p>
    <w:p w:rsidR="00097B28" w:rsidRDefault="00097B28" w:rsidP="00D95E27">
      <w:pPr>
        <w:jc w:val="both"/>
      </w:pPr>
      <w:r>
        <w:t>Б)с согласия родителей (законных представителей);</w:t>
      </w:r>
    </w:p>
    <w:p w:rsidR="00097B28" w:rsidRDefault="00097B28" w:rsidP="00D95E27">
      <w:pPr>
        <w:jc w:val="both"/>
      </w:pPr>
      <w:r>
        <w:t>В)с согласия родителей (законных представителей) и на основании рекомендаций психолого-медико-педагогической комиссии.</w:t>
      </w:r>
    </w:p>
    <w:p w:rsidR="00097B28" w:rsidRDefault="00097B28" w:rsidP="00D95E27">
      <w:pPr>
        <w:jc w:val="both"/>
      </w:pPr>
    </w:p>
    <w:p w:rsidR="00097B28" w:rsidRDefault="00097B28" w:rsidP="00D95E27">
      <w:pPr>
        <w:jc w:val="both"/>
      </w:pPr>
      <w:r>
        <w:t xml:space="preserve">27. Работая с детьми с ОВЗ, педагог должен: </w:t>
      </w:r>
    </w:p>
    <w:p w:rsidR="00097B28" w:rsidRDefault="00097B28"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097B28" w:rsidRDefault="00097B28" w:rsidP="00D95E27">
      <w:pPr>
        <w:jc w:val="both"/>
      </w:pPr>
      <w:r>
        <w:t>Б) самостоятельно разрабатывать адаптированную образовательную программу для ребенка;</w:t>
      </w:r>
    </w:p>
    <w:p w:rsidR="00097B28" w:rsidRDefault="00097B28" w:rsidP="00D95E27">
      <w:pPr>
        <w:jc w:val="both"/>
      </w:pPr>
      <w:r>
        <w:t>В) использовать разработанную психологом адаптированную образовательную программу.</w:t>
      </w:r>
    </w:p>
    <w:p w:rsidR="00097B28" w:rsidRDefault="00097B28" w:rsidP="00D95E27">
      <w:pPr>
        <w:jc w:val="both"/>
      </w:pPr>
    </w:p>
    <w:p w:rsidR="00097B28" w:rsidRDefault="00097B28" w:rsidP="00D95E27">
      <w:pPr>
        <w:jc w:val="both"/>
      </w:pPr>
      <w:r>
        <w:t>28. Основным критерием, характеризующим успешность ребенка с ОВЗ в образовательной организации, является:</w:t>
      </w:r>
    </w:p>
    <w:p w:rsidR="00097B28" w:rsidRDefault="00097B28"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097B28" w:rsidRDefault="00097B28" w:rsidP="00D95E27">
      <w:pPr>
        <w:jc w:val="both"/>
      </w:pPr>
      <w:r>
        <w:t>Б) динамика развития ребенка с учетом индивидуального образовательного плана;</w:t>
      </w:r>
    </w:p>
    <w:p w:rsidR="00097B28" w:rsidRDefault="00097B28" w:rsidP="00D95E27">
      <w:pPr>
        <w:jc w:val="both"/>
      </w:pPr>
      <w:r>
        <w:t>В) независимая экспертная оценка внешних экспертов.</w:t>
      </w:r>
    </w:p>
    <w:p w:rsidR="00097B28" w:rsidRDefault="00097B28" w:rsidP="00D95E27">
      <w:pPr>
        <w:jc w:val="both"/>
      </w:pPr>
    </w:p>
    <w:p w:rsidR="00097B28" w:rsidRDefault="00097B28" w:rsidP="00D95E27">
      <w:pPr>
        <w:jc w:val="both"/>
      </w:pPr>
      <w:r>
        <w:t>29. Обучающийся с ограниченными возможностями здоровья - это:</w:t>
      </w:r>
    </w:p>
    <w:p w:rsidR="00097B28" w:rsidRDefault="00097B28"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097B28" w:rsidRDefault="00097B28"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097B28" w:rsidRDefault="00097B28"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097B28" w:rsidRDefault="00097B28" w:rsidP="00D95E27">
      <w:pPr>
        <w:jc w:val="both"/>
      </w:pPr>
    </w:p>
    <w:p w:rsidR="00097B28" w:rsidRDefault="00097B28"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097B28" w:rsidRDefault="00097B28" w:rsidP="00D95E27">
      <w:pPr>
        <w:jc w:val="both"/>
      </w:pPr>
      <w:r w:rsidRPr="00D86185">
        <w:rPr>
          <w:spacing w:val="-10"/>
        </w:rPr>
        <w:t>А)</w:t>
      </w:r>
      <w:r>
        <w:t>инклюзия;</w:t>
      </w:r>
    </w:p>
    <w:p w:rsidR="00097B28" w:rsidRDefault="00097B28" w:rsidP="00D95E27">
      <w:pPr>
        <w:jc w:val="both"/>
      </w:pPr>
      <w:r>
        <w:t>Б) интеракция;</w:t>
      </w:r>
    </w:p>
    <w:p w:rsidR="00097B28" w:rsidRDefault="00097B28" w:rsidP="00D95E27">
      <w:pPr>
        <w:jc w:val="both"/>
      </w:pPr>
      <w:r>
        <w:t>В) индивидуализация.</w:t>
      </w:r>
    </w:p>
    <w:p w:rsidR="00097B28" w:rsidRDefault="00097B28"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097B28" w:rsidRDefault="00097B28" w:rsidP="00D95E27">
      <w:pPr>
        <w:jc w:val="both"/>
      </w:pPr>
      <w:r w:rsidRPr="00D86185">
        <w:rPr>
          <w:spacing w:val="-10"/>
        </w:rPr>
        <w:t>А)</w:t>
      </w:r>
      <w:r>
        <w:t xml:space="preserve"> групповая интеграция;</w:t>
      </w:r>
    </w:p>
    <w:p w:rsidR="00097B28" w:rsidRDefault="00097B28" w:rsidP="00D95E27">
      <w:pPr>
        <w:jc w:val="both"/>
      </w:pPr>
      <w:r>
        <w:t>Б) образовательная интеграция;</w:t>
      </w:r>
    </w:p>
    <w:p w:rsidR="00097B28" w:rsidRDefault="00097B28" w:rsidP="00D95E27">
      <w:pPr>
        <w:jc w:val="both"/>
      </w:pPr>
      <w:r>
        <w:t>В) коммуникация.</w:t>
      </w:r>
    </w:p>
    <w:p w:rsidR="00097B28" w:rsidRDefault="00097B28" w:rsidP="00D95E27">
      <w:pPr>
        <w:jc w:val="both"/>
      </w:pPr>
    </w:p>
    <w:p w:rsidR="00097B28" w:rsidRDefault="00097B28" w:rsidP="00D95E27">
      <w:pPr>
        <w:jc w:val="both"/>
      </w:pPr>
      <w:r>
        <w:t>32. Выберите правильный ответ: Завершающим уровнем инклюзивной вертикали становится этап:</w:t>
      </w:r>
    </w:p>
    <w:p w:rsidR="00097B28" w:rsidRDefault="00097B28"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097B28" w:rsidRDefault="00097B28"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097B28" w:rsidRDefault="00097B28" w:rsidP="00D95E27">
      <w:pPr>
        <w:jc w:val="both"/>
      </w:pPr>
      <w:r>
        <w:t>В) ранней интеграции детей с нарушениями в развитии в детские дошкольные учреждения.</w:t>
      </w:r>
    </w:p>
    <w:p w:rsidR="00097B28" w:rsidRDefault="00097B28" w:rsidP="00D95E27">
      <w:pPr>
        <w:jc w:val="both"/>
      </w:pPr>
    </w:p>
    <w:p w:rsidR="00097B28" w:rsidRDefault="00097B28"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097B28" w:rsidRDefault="00097B28" w:rsidP="00D95E27">
      <w:pPr>
        <w:jc w:val="both"/>
      </w:pPr>
      <w:r>
        <w:t>А) инклюзивной горизонтали;</w:t>
      </w:r>
    </w:p>
    <w:p w:rsidR="00097B28" w:rsidRDefault="00097B28" w:rsidP="00D95E27">
      <w:pPr>
        <w:jc w:val="both"/>
      </w:pPr>
      <w:r>
        <w:t>Б) инклюзивной вертикали.</w:t>
      </w:r>
    </w:p>
    <w:p w:rsidR="00097B28" w:rsidRDefault="00097B28" w:rsidP="00D95E27">
      <w:pPr>
        <w:jc w:val="both"/>
      </w:pPr>
    </w:p>
    <w:p w:rsidR="00097B28" w:rsidRDefault="00097B28"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097B28" w:rsidRDefault="00097B28"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097B28" w:rsidRDefault="00097B28" w:rsidP="00D95E27">
      <w:pPr>
        <w:jc w:val="both"/>
      </w:pPr>
      <w:r>
        <w:t>Б) коррекция нарушений развития;</w:t>
      </w:r>
    </w:p>
    <w:p w:rsidR="00097B28" w:rsidRDefault="00097B28"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097B28" w:rsidRDefault="00097B28" w:rsidP="00D95E27">
      <w:pPr>
        <w:jc w:val="both"/>
      </w:pPr>
    </w:p>
    <w:p w:rsidR="00097B28" w:rsidRDefault="00097B28" w:rsidP="00D95E27">
      <w:pPr>
        <w:jc w:val="both"/>
      </w:pPr>
      <w:r>
        <w:t>35.Работая с детьми с ОВЗ, педагог должен:</w:t>
      </w:r>
    </w:p>
    <w:p w:rsidR="00097B28" w:rsidRDefault="00097B28" w:rsidP="00D95E27">
      <w:pPr>
        <w:jc w:val="both"/>
      </w:pPr>
      <w:r w:rsidRPr="00D86185">
        <w:rPr>
          <w:spacing w:val="-10"/>
        </w:rPr>
        <w:t>А)</w:t>
      </w:r>
      <w:r>
        <w:t xml:space="preserve"> взаимодействовать с другими специалистами в рамках психолого-медико-</w:t>
      </w:r>
    </w:p>
    <w:p w:rsidR="00097B28" w:rsidRDefault="00097B28" w:rsidP="00D95E27">
      <w:pPr>
        <w:jc w:val="both"/>
      </w:pPr>
      <w:r>
        <w:t>педагогического консилиума для разработки адаптированной образовательной</w:t>
      </w:r>
    </w:p>
    <w:p w:rsidR="00097B28" w:rsidRDefault="00097B28" w:rsidP="00D95E27">
      <w:pPr>
        <w:jc w:val="both"/>
      </w:pPr>
      <w:r>
        <w:t>программы;</w:t>
      </w:r>
    </w:p>
    <w:p w:rsidR="00097B28" w:rsidRDefault="00097B28" w:rsidP="00D95E27">
      <w:pPr>
        <w:jc w:val="both"/>
      </w:pPr>
      <w:r>
        <w:t>Б) самостоятельно разрабатывать адаптированную образовательную программу для ребенка;</w:t>
      </w:r>
    </w:p>
    <w:p w:rsidR="00097B28" w:rsidRDefault="00097B28" w:rsidP="00D95E27">
      <w:pPr>
        <w:jc w:val="both"/>
      </w:pPr>
      <w:r>
        <w:t>В) использовать разработанную психологом адаптированную образовательную программу.</w:t>
      </w:r>
    </w:p>
    <w:p w:rsidR="00097B28" w:rsidRDefault="00097B28" w:rsidP="00D95E27">
      <w:pPr>
        <w:jc w:val="both"/>
      </w:pPr>
    </w:p>
    <w:p w:rsidR="00097B28" w:rsidRDefault="00097B28"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097B28" w:rsidRDefault="00097B28" w:rsidP="00D95E27">
      <w:pPr>
        <w:jc w:val="both"/>
      </w:pPr>
      <w:r w:rsidRPr="00D86185">
        <w:rPr>
          <w:spacing w:val="-10"/>
        </w:rPr>
        <w:t>А)</w:t>
      </w:r>
      <w:r>
        <w:rPr>
          <w:spacing w:val="-10"/>
        </w:rPr>
        <w:t xml:space="preserve"> о</w:t>
      </w:r>
      <w:r>
        <w:t>беспечение соматического благополучия ребенка;</w:t>
      </w:r>
    </w:p>
    <w:p w:rsidR="00097B28" w:rsidRDefault="00097B28" w:rsidP="00D95E27">
      <w:pPr>
        <w:jc w:val="both"/>
      </w:pPr>
      <w:r>
        <w:t>Б) поддержка развития и социальной адаптации ребенка с ОВЗ в образовательной среде;</w:t>
      </w:r>
    </w:p>
    <w:p w:rsidR="00097B28" w:rsidRDefault="00097B28" w:rsidP="00D95E27">
      <w:pPr>
        <w:jc w:val="both"/>
      </w:pPr>
      <w:r>
        <w:t>В) оказание психологической помощи семье ребенка.</w:t>
      </w:r>
    </w:p>
    <w:p w:rsidR="00097B28" w:rsidRDefault="00097B28" w:rsidP="00D95E27">
      <w:pPr>
        <w:jc w:val="both"/>
      </w:pPr>
    </w:p>
    <w:p w:rsidR="00097B28" w:rsidRDefault="00097B28" w:rsidP="00D95E27">
      <w:pPr>
        <w:jc w:val="both"/>
      </w:pPr>
      <w:r>
        <w:t>37.Что является основным критерием эффективного психолого-педагогического сопровождения ребенка с ОВЗ:</w:t>
      </w:r>
    </w:p>
    <w:p w:rsidR="00097B28" w:rsidRDefault="00097B28"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097B28" w:rsidRDefault="00097B28" w:rsidP="00D95E27">
      <w:pPr>
        <w:jc w:val="both"/>
      </w:pPr>
      <w:r>
        <w:t>Б) освоение адаптированной образовательной программы/адаптированной,</w:t>
      </w:r>
    </w:p>
    <w:p w:rsidR="00097B28" w:rsidRDefault="00097B28" w:rsidP="00D95E27">
      <w:pPr>
        <w:jc w:val="both"/>
      </w:pPr>
      <w:r>
        <w:t>основной образовательной программы и социально-психологическая адаптация ребенка;</w:t>
      </w:r>
    </w:p>
    <w:p w:rsidR="00097B28" w:rsidRDefault="00097B28" w:rsidP="00D95E27">
      <w:pPr>
        <w:jc w:val="both"/>
      </w:pPr>
      <w:r>
        <w:t>В)полное удовлетворение запросов родителей.</w:t>
      </w:r>
    </w:p>
    <w:p w:rsidR="00097B28" w:rsidRDefault="00097B28" w:rsidP="00D95E27">
      <w:pPr>
        <w:jc w:val="both"/>
      </w:pPr>
    </w:p>
    <w:p w:rsidR="00097B28" w:rsidRDefault="00097B28" w:rsidP="00D95E27">
      <w:pPr>
        <w:jc w:val="both"/>
      </w:pPr>
      <w:r>
        <w:t>38. Физический или психический недостаток, вызывающий нарушение нормального развития – это:</w:t>
      </w:r>
    </w:p>
    <w:p w:rsidR="00097B28" w:rsidRDefault="00097B28" w:rsidP="00D95E27">
      <w:pPr>
        <w:jc w:val="both"/>
      </w:pPr>
      <w:r w:rsidRPr="00D86185">
        <w:rPr>
          <w:spacing w:val="-10"/>
        </w:rPr>
        <w:t>А)</w:t>
      </w:r>
      <w:r>
        <w:t xml:space="preserve"> дефект;</w:t>
      </w:r>
    </w:p>
    <w:p w:rsidR="00097B28" w:rsidRDefault="00097B28" w:rsidP="00D95E27">
      <w:pPr>
        <w:jc w:val="both"/>
      </w:pPr>
      <w:r>
        <w:t>Б) отставание;</w:t>
      </w:r>
    </w:p>
    <w:p w:rsidR="00097B28" w:rsidRDefault="00097B28" w:rsidP="00D95E27">
      <w:pPr>
        <w:jc w:val="both"/>
      </w:pPr>
      <w:r>
        <w:t>В)</w:t>
      </w:r>
      <w:proofErr w:type="spellStart"/>
      <w:r>
        <w:t>абилитация</w:t>
      </w:r>
      <w:proofErr w:type="spellEnd"/>
      <w:r>
        <w:t>;</w:t>
      </w:r>
    </w:p>
    <w:p w:rsidR="00097B28" w:rsidRDefault="00097B28" w:rsidP="00D95E27">
      <w:pPr>
        <w:jc w:val="both"/>
      </w:pPr>
      <w:r>
        <w:t>В)</w:t>
      </w:r>
      <w:proofErr w:type="spellStart"/>
      <w:r>
        <w:t>застревание</w:t>
      </w:r>
      <w:proofErr w:type="spellEnd"/>
      <w:r>
        <w:t>.</w:t>
      </w:r>
    </w:p>
    <w:p w:rsidR="00097B28" w:rsidRDefault="00097B28" w:rsidP="00D95E27">
      <w:pPr>
        <w:jc w:val="both"/>
      </w:pPr>
    </w:p>
    <w:p w:rsidR="00097B28" w:rsidRDefault="00097B28" w:rsidP="00D95E27">
      <w:pPr>
        <w:jc w:val="both"/>
      </w:pPr>
      <w:r>
        <w:t>39.Запаздывание или приостановка всех сторон психического развития или преимущественно отдельных компонентов:</w:t>
      </w:r>
    </w:p>
    <w:p w:rsidR="00097B28" w:rsidRDefault="00097B28" w:rsidP="00D95E27">
      <w:pPr>
        <w:jc w:val="both"/>
      </w:pPr>
      <w:r w:rsidRPr="00D86185">
        <w:rPr>
          <w:spacing w:val="-10"/>
        </w:rPr>
        <w:t>А)</w:t>
      </w:r>
      <w:r>
        <w:t xml:space="preserve"> дисфункция созревания;</w:t>
      </w:r>
    </w:p>
    <w:p w:rsidR="00097B28" w:rsidRDefault="00097B28" w:rsidP="00D95E27">
      <w:pPr>
        <w:jc w:val="both"/>
      </w:pPr>
      <w:r>
        <w:t>Б) ретардация;</w:t>
      </w:r>
    </w:p>
    <w:p w:rsidR="00097B28" w:rsidRDefault="00097B28" w:rsidP="00D95E27">
      <w:pPr>
        <w:jc w:val="both"/>
      </w:pPr>
      <w:r>
        <w:t>В)</w:t>
      </w:r>
      <w:proofErr w:type="spellStart"/>
      <w:r>
        <w:t>асинхрония</w:t>
      </w:r>
      <w:proofErr w:type="spellEnd"/>
      <w:r>
        <w:t>;</w:t>
      </w:r>
    </w:p>
    <w:p w:rsidR="00097B28" w:rsidRDefault="00097B28" w:rsidP="00D95E27">
      <w:pPr>
        <w:jc w:val="both"/>
      </w:pPr>
      <w:r>
        <w:t>Г) поврежденное развитие.</w:t>
      </w:r>
    </w:p>
    <w:p w:rsidR="00097B28" w:rsidRDefault="00097B28" w:rsidP="00D95E27">
      <w:pPr>
        <w:jc w:val="both"/>
      </w:pPr>
    </w:p>
    <w:p w:rsidR="00097B28" w:rsidRDefault="00097B28" w:rsidP="00D95E27">
      <w:pPr>
        <w:jc w:val="both"/>
      </w:pPr>
      <w:r>
        <w:t>40. Поведение, отклоняющееся от социально-психологических и нравственных норм:</w:t>
      </w:r>
    </w:p>
    <w:p w:rsidR="00097B28" w:rsidRDefault="00097B28" w:rsidP="00D95E27">
      <w:pPr>
        <w:jc w:val="both"/>
      </w:pPr>
      <w:r w:rsidRPr="00D86185">
        <w:rPr>
          <w:spacing w:val="-10"/>
        </w:rPr>
        <w:t>А)</w:t>
      </w:r>
      <w:r>
        <w:t xml:space="preserve"> социальное;</w:t>
      </w:r>
    </w:p>
    <w:p w:rsidR="00097B28" w:rsidRDefault="00097B28" w:rsidP="00D95E27">
      <w:pPr>
        <w:jc w:val="both"/>
      </w:pPr>
      <w:r>
        <w:t>Б) конформное;</w:t>
      </w:r>
    </w:p>
    <w:p w:rsidR="00097B28" w:rsidRDefault="00097B28" w:rsidP="00D95E27">
      <w:pPr>
        <w:jc w:val="both"/>
      </w:pPr>
      <w:r>
        <w:t xml:space="preserve">В) </w:t>
      </w:r>
      <w:proofErr w:type="spellStart"/>
      <w:r>
        <w:t>девиантное</w:t>
      </w:r>
      <w:proofErr w:type="spellEnd"/>
      <w:r>
        <w:t>;</w:t>
      </w:r>
    </w:p>
    <w:p w:rsidR="00097B28" w:rsidRDefault="00097B28" w:rsidP="00D95E27">
      <w:pPr>
        <w:jc w:val="both"/>
      </w:pPr>
      <w:r>
        <w:t>Г) приспосабливающееся.</w:t>
      </w:r>
    </w:p>
    <w:p w:rsidR="00097B28" w:rsidRDefault="00097B28" w:rsidP="00D95E27">
      <w:pPr>
        <w:jc w:val="both"/>
      </w:pPr>
    </w:p>
    <w:p w:rsidR="00097B28" w:rsidRDefault="00097B28"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097B28" w:rsidRDefault="00097B28" w:rsidP="00D95E27">
      <w:pPr>
        <w:jc w:val="both"/>
      </w:pPr>
      <w:r w:rsidRPr="00D86185">
        <w:rPr>
          <w:spacing w:val="-10"/>
        </w:rPr>
        <w:t>А)</w:t>
      </w:r>
      <w:r>
        <w:t>внимательность, сосредоточенность, работоспособность;</w:t>
      </w:r>
    </w:p>
    <w:p w:rsidR="00097B28" w:rsidRDefault="00097B28" w:rsidP="00D95E27">
      <w:pPr>
        <w:jc w:val="both"/>
      </w:pPr>
      <w:r>
        <w:t>Б) сонливость, забывчивость, упорность;</w:t>
      </w:r>
    </w:p>
    <w:p w:rsidR="00097B28" w:rsidRDefault="00097B28" w:rsidP="00D95E27">
      <w:pPr>
        <w:jc w:val="both"/>
      </w:pPr>
      <w:r>
        <w:t xml:space="preserve">В) невнимательность, </w:t>
      </w:r>
      <w:proofErr w:type="spellStart"/>
      <w:r>
        <w:t>гиперактивность</w:t>
      </w:r>
      <w:proofErr w:type="spellEnd"/>
      <w:r>
        <w:t>, импульсивность;</w:t>
      </w:r>
    </w:p>
    <w:p w:rsidR="00097B28" w:rsidRDefault="00097B28" w:rsidP="00D95E27">
      <w:pPr>
        <w:jc w:val="both"/>
      </w:pPr>
      <w:r>
        <w:t>Г) крикливость, активность, раздражительность.</w:t>
      </w:r>
    </w:p>
    <w:p w:rsidR="00097B28" w:rsidRDefault="00097B28" w:rsidP="00D95E27">
      <w:pPr>
        <w:jc w:val="both"/>
      </w:pPr>
    </w:p>
    <w:p w:rsidR="00097B28" w:rsidRDefault="00097B28"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097B28" w:rsidRDefault="00097B28" w:rsidP="00D95E27">
      <w:pPr>
        <w:jc w:val="both"/>
      </w:pPr>
      <w:r w:rsidRPr="00D86185">
        <w:rPr>
          <w:spacing w:val="-10"/>
        </w:rPr>
        <w:t>А)</w:t>
      </w:r>
      <w:r>
        <w:t xml:space="preserve"> одаренность;</w:t>
      </w:r>
    </w:p>
    <w:p w:rsidR="00097B28" w:rsidRDefault="00097B28" w:rsidP="00D95E27">
      <w:pPr>
        <w:jc w:val="both"/>
      </w:pPr>
      <w:r>
        <w:t>Б) депривация;</w:t>
      </w:r>
    </w:p>
    <w:p w:rsidR="00097B28" w:rsidRDefault="00097B28" w:rsidP="00D95E27">
      <w:pPr>
        <w:jc w:val="both"/>
      </w:pPr>
      <w:r>
        <w:t>В) деменция;</w:t>
      </w:r>
    </w:p>
    <w:p w:rsidR="00097B28" w:rsidRDefault="00097B28" w:rsidP="00D95E27">
      <w:pPr>
        <w:jc w:val="both"/>
      </w:pPr>
      <w:r>
        <w:t>Г) ассимиляция.</w:t>
      </w:r>
    </w:p>
    <w:p w:rsidR="00097B28" w:rsidRDefault="00097B28" w:rsidP="00D95E27">
      <w:pPr>
        <w:jc w:val="both"/>
      </w:pPr>
    </w:p>
    <w:p w:rsidR="00097B28" w:rsidRDefault="00097B28" w:rsidP="00D95E27">
      <w:pPr>
        <w:jc w:val="both"/>
      </w:pPr>
      <w:r>
        <w:t>43.Изменчивая, хаотичная структура внешнего мира без четкого упорядочения и смысла:</w:t>
      </w:r>
    </w:p>
    <w:p w:rsidR="00097B28" w:rsidRDefault="00097B28" w:rsidP="00D95E27">
      <w:pPr>
        <w:jc w:val="both"/>
      </w:pPr>
      <w:r w:rsidRPr="00D86185">
        <w:rPr>
          <w:spacing w:val="-10"/>
        </w:rPr>
        <w:t>А)</w:t>
      </w:r>
      <w:r>
        <w:t xml:space="preserve"> переменная депривация;</w:t>
      </w:r>
    </w:p>
    <w:p w:rsidR="00097B28" w:rsidRDefault="00097B28" w:rsidP="00D95E27">
      <w:pPr>
        <w:jc w:val="both"/>
      </w:pPr>
      <w:r>
        <w:t>Б) социальная депривация;</w:t>
      </w:r>
    </w:p>
    <w:p w:rsidR="00097B28" w:rsidRDefault="00097B28" w:rsidP="00D95E27">
      <w:pPr>
        <w:jc w:val="both"/>
      </w:pPr>
      <w:r>
        <w:t>В) стабильная депривация;</w:t>
      </w:r>
    </w:p>
    <w:p w:rsidR="00097B28" w:rsidRDefault="00097B28" w:rsidP="00D95E27">
      <w:pPr>
        <w:jc w:val="both"/>
      </w:pPr>
      <w:r>
        <w:t>Г) когнитивная депривация.</w:t>
      </w:r>
    </w:p>
    <w:p w:rsidR="00097B28" w:rsidRDefault="00097B28" w:rsidP="00D95E27">
      <w:pPr>
        <w:jc w:val="both"/>
      </w:pPr>
    </w:p>
    <w:p w:rsidR="00097B28" w:rsidRDefault="00097B28" w:rsidP="00D95E27">
      <w:pPr>
        <w:jc w:val="both"/>
      </w:pPr>
      <w:r>
        <w:t xml:space="preserve">44. Лица с порогом восприятия выше 80 </w:t>
      </w:r>
      <w:proofErr w:type="spellStart"/>
      <w:r>
        <w:t>дб</w:t>
      </w:r>
      <w:proofErr w:type="spellEnd"/>
      <w:r>
        <w:t>:</w:t>
      </w:r>
    </w:p>
    <w:p w:rsidR="00097B28" w:rsidRDefault="00097B28" w:rsidP="00D95E27">
      <w:pPr>
        <w:jc w:val="both"/>
      </w:pPr>
      <w:r w:rsidRPr="00D86185">
        <w:rPr>
          <w:spacing w:val="-10"/>
        </w:rPr>
        <w:t>А)</w:t>
      </w:r>
      <w:r>
        <w:t xml:space="preserve"> слепые;</w:t>
      </w:r>
    </w:p>
    <w:p w:rsidR="00097B28" w:rsidRDefault="00097B28" w:rsidP="00D95E27">
      <w:pPr>
        <w:jc w:val="both"/>
      </w:pPr>
      <w:r>
        <w:t>Б) умственно-отсталые;</w:t>
      </w:r>
    </w:p>
    <w:p w:rsidR="00097B28" w:rsidRDefault="00097B28" w:rsidP="00D95E27">
      <w:pPr>
        <w:jc w:val="both"/>
      </w:pPr>
      <w:r>
        <w:t>В) глухие;</w:t>
      </w:r>
    </w:p>
    <w:p w:rsidR="00097B28" w:rsidRDefault="00097B28" w:rsidP="00D95E27">
      <w:pPr>
        <w:jc w:val="both"/>
      </w:pPr>
      <w:r>
        <w:t>Г)</w:t>
      </w:r>
      <w:proofErr w:type="spellStart"/>
      <w:r>
        <w:t>депривированные</w:t>
      </w:r>
      <w:proofErr w:type="spellEnd"/>
      <w:r>
        <w:t>.</w:t>
      </w:r>
    </w:p>
    <w:p w:rsidR="00097B28" w:rsidRDefault="00097B28" w:rsidP="00D95E27">
      <w:pPr>
        <w:jc w:val="both"/>
      </w:pPr>
    </w:p>
    <w:p w:rsidR="00097B28" w:rsidRDefault="00097B28" w:rsidP="00D95E27">
      <w:pPr>
        <w:jc w:val="both"/>
      </w:pPr>
      <w:r>
        <w:t>45. Видами умственной отсталости являются:</w:t>
      </w:r>
    </w:p>
    <w:p w:rsidR="00097B28" w:rsidRDefault="00097B28" w:rsidP="00D95E27">
      <w:pPr>
        <w:jc w:val="both"/>
      </w:pPr>
      <w:r w:rsidRPr="00D86185">
        <w:rPr>
          <w:spacing w:val="-10"/>
        </w:rPr>
        <w:t>А)</w:t>
      </w:r>
      <w:r>
        <w:t xml:space="preserve"> дебильность, </w:t>
      </w:r>
      <w:proofErr w:type="spellStart"/>
      <w:r>
        <w:t>идиотия</w:t>
      </w:r>
      <w:proofErr w:type="spellEnd"/>
      <w:r>
        <w:t>;</w:t>
      </w:r>
    </w:p>
    <w:p w:rsidR="00097B28" w:rsidRDefault="00097B28" w:rsidP="00D95E27">
      <w:pPr>
        <w:jc w:val="both"/>
      </w:pPr>
      <w:r>
        <w:t>Б) олигофрения, деменция;</w:t>
      </w:r>
    </w:p>
    <w:p w:rsidR="00097B28" w:rsidRDefault="00097B28" w:rsidP="00D95E27">
      <w:pPr>
        <w:jc w:val="both"/>
      </w:pPr>
      <w:r>
        <w:t>В) ретардация, повреждение;</w:t>
      </w:r>
    </w:p>
    <w:p w:rsidR="00097B28" w:rsidRDefault="00097B28" w:rsidP="00D95E27">
      <w:pPr>
        <w:jc w:val="both"/>
      </w:pPr>
      <w:r>
        <w:t xml:space="preserve">Г) </w:t>
      </w:r>
      <w:proofErr w:type="spellStart"/>
      <w:r>
        <w:t>асинхрония</w:t>
      </w:r>
      <w:proofErr w:type="spellEnd"/>
      <w:r>
        <w:t>, повреждение.</w:t>
      </w:r>
    </w:p>
    <w:p w:rsidR="00097B28" w:rsidRDefault="00097B28" w:rsidP="00D95E27">
      <w:pPr>
        <w:jc w:val="both"/>
      </w:pPr>
    </w:p>
    <w:p w:rsidR="00097B28" w:rsidRDefault="00097B28"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097B28" w:rsidRDefault="00097B28" w:rsidP="00D95E27">
      <w:pPr>
        <w:jc w:val="both"/>
      </w:pPr>
      <w:r w:rsidRPr="00D86185">
        <w:rPr>
          <w:spacing w:val="-10"/>
        </w:rPr>
        <w:t>А)</w:t>
      </w:r>
      <w:r>
        <w:t xml:space="preserve"> конституционного генеза;</w:t>
      </w:r>
    </w:p>
    <w:p w:rsidR="00097B28" w:rsidRDefault="00097B28" w:rsidP="00D95E27">
      <w:pPr>
        <w:jc w:val="both"/>
      </w:pPr>
      <w:r>
        <w:t>Б) соматогенного генеза;</w:t>
      </w:r>
    </w:p>
    <w:p w:rsidR="00097B28" w:rsidRDefault="00097B28" w:rsidP="00D95E27">
      <w:pPr>
        <w:jc w:val="both"/>
      </w:pPr>
      <w:r>
        <w:t>В) психогенного генеза;</w:t>
      </w:r>
    </w:p>
    <w:p w:rsidR="00097B28" w:rsidRDefault="00097B28" w:rsidP="00D95E27">
      <w:pPr>
        <w:jc w:val="both"/>
      </w:pPr>
      <w:r>
        <w:t>Г) социального генеза.</w:t>
      </w:r>
    </w:p>
    <w:p w:rsidR="00097B28" w:rsidRDefault="00097B28" w:rsidP="00D95E27">
      <w:pPr>
        <w:jc w:val="both"/>
      </w:pPr>
    </w:p>
    <w:p w:rsidR="00097B28" w:rsidRDefault="00097B28" w:rsidP="00D95E27">
      <w:pPr>
        <w:jc w:val="both"/>
      </w:pPr>
      <w:r>
        <w:t>47. При детском церебральном параличе не отмечаются нарушения формирования:</w:t>
      </w:r>
    </w:p>
    <w:p w:rsidR="00097B28" w:rsidRDefault="00097B28" w:rsidP="00D95E27">
      <w:pPr>
        <w:jc w:val="both"/>
      </w:pPr>
      <w:r w:rsidRPr="00D86185">
        <w:rPr>
          <w:spacing w:val="-10"/>
        </w:rPr>
        <w:t>А)</w:t>
      </w:r>
      <w:r>
        <w:t>познавательной деятельности;</w:t>
      </w:r>
    </w:p>
    <w:p w:rsidR="00097B28" w:rsidRDefault="00097B28" w:rsidP="00D95E27">
      <w:pPr>
        <w:jc w:val="both"/>
      </w:pPr>
      <w:r>
        <w:t>Б) статики;</w:t>
      </w:r>
    </w:p>
    <w:p w:rsidR="00097B28" w:rsidRDefault="00097B28" w:rsidP="00D95E27">
      <w:pPr>
        <w:jc w:val="both"/>
      </w:pPr>
      <w:r>
        <w:t>В) эмоционально-волевой сферы;</w:t>
      </w:r>
    </w:p>
    <w:p w:rsidR="00097B28" w:rsidRDefault="00097B28" w:rsidP="00D95E27">
      <w:pPr>
        <w:jc w:val="both"/>
      </w:pPr>
      <w:r>
        <w:t>Г) личности.</w:t>
      </w:r>
    </w:p>
    <w:p w:rsidR="00097B28" w:rsidRPr="00D86185" w:rsidRDefault="00097B28" w:rsidP="00472329">
      <w:pPr>
        <w:autoSpaceDE w:val="0"/>
        <w:autoSpaceDN w:val="0"/>
        <w:adjustRightInd w:val="0"/>
        <w:jc w:val="both"/>
        <w:rPr>
          <w:spacing w:val="-10"/>
        </w:rPr>
      </w:pPr>
    </w:p>
    <w:p w:rsidR="00097B28" w:rsidRPr="00DF2171" w:rsidRDefault="00097B28" w:rsidP="00731062">
      <w:pPr>
        <w:autoSpaceDE w:val="0"/>
        <w:autoSpaceDN w:val="0"/>
        <w:adjustRightInd w:val="0"/>
        <w:jc w:val="both"/>
        <w:rPr>
          <w:color w:val="000000"/>
        </w:rPr>
      </w:pPr>
    </w:p>
    <w:p w:rsidR="00097B28" w:rsidRPr="007A420A" w:rsidRDefault="00097B28" w:rsidP="00C74686">
      <w:pPr>
        <w:jc w:val="center"/>
        <w:rPr>
          <w:b/>
        </w:rPr>
      </w:pPr>
      <w:r w:rsidRPr="007A420A">
        <w:rPr>
          <w:b/>
        </w:rPr>
        <w:t>Примерный список вопросов</w:t>
      </w:r>
      <w:r>
        <w:rPr>
          <w:b/>
        </w:rPr>
        <w:t xml:space="preserve"> к зачету</w:t>
      </w:r>
    </w:p>
    <w:p w:rsidR="00097B28" w:rsidRDefault="00097B28" w:rsidP="00420F4A">
      <w:pPr>
        <w:autoSpaceDE w:val="0"/>
        <w:autoSpaceDN w:val="0"/>
        <w:adjustRightInd w:val="0"/>
      </w:pPr>
      <w:r>
        <w:t xml:space="preserve">1. История развития инклюзивных процессов в обществе в России и за рубежом. </w:t>
      </w:r>
    </w:p>
    <w:p w:rsidR="00097B28" w:rsidRDefault="00097B28" w:rsidP="00420F4A">
      <w:pPr>
        <w:autoSpaceDE w:val="0"/>
        <w:autoSpaceDN w:val="0"/>
        <w:adjustRightInd w:val="0"/>
      </w:pPr>
      <w:r>
        <w:t xml:space="preserve">2. Философский подход в инклюзивной проблематике. </w:t>
      </w:r>
    </w:p>
    <w:p w:rsidR="00097B28" w:rsidRDefault="00097B28"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097B28" w:rsidRDefault="00097B28"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097B28" w:rsidRDefault="00097B28" w:rsidP="00420F4A">
      <w:pPr>
        <w:autoSpaceDE w:val="0"/>
        <w:autoSpaceDN w:val="0"/>
        <w:adjustRightInd w:val="0"/>
      </w:pPr>
      <w:r>
        <w:t xml:space="preserve">5. Социально-экологическая концепция интеграции особых людей в общество. </w:t>
      </w:r>
    </w:p>
    <w:p w:rsidR="00097B28" w:rsidRDefault="00097B28"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097B28" w:rsidRDefault="00097B28"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097B28" w:rsidRDefault="00097B28" w:rsidP="00420F4A">
      <w:pPr>
        <w:autoSpaceDE w:val="0"/>
        <w:autoSpaceDN w:val="0"/>
        <w:adjustRightInd w:val="0"/>
      </w:pPr>
      <w:r>
        <w:t xml:space="preserve">8. Развитие концепции инклюзивного образования. </w:t>
      </w:r>
    </w:p>
    <w:p w:rsidR="00097B28" w:rsidRDefault="00097B28" w:rsidP="00420F4A">
      <w:pPr>
        <w:autoSpaceDE w:val="0"/>
        <w:autoSpaceDN w:val="0"/>
        <w:adjustRightInd w:val="0"/>
      </w:pPr>
      <w:r>
        <w:t xml:space="preserve">9. Гуманистическое содержание инклюзивного образования. </w:t>
      </w:r>
    </w:p>
    <w:p w:rsidR="00097B28" w:rsidRDefault="00097B28" w:rsidP="00420F4A">
      <w:pPr>
        <w:autoSpaceDE w:val="0"/>
        <w:autoSpaceDN w:val="0"/>
        <w:adjustRightInd w:val="0"/>
      </w:pPr>
      <w:r>
        <w:t xml:space="preserve">10. Принципы инклюзивного взаимодействия. </w:t>
      </w:r>
    </w:p>
    <w:p w:rsidR="00097B28" w:rsidRDefault="00097B28" w:rsidP="00420F4A">
      <w:pPr>
        <w:autoSpaceDE w:val="0"/>
        <w:autoSpaceDN w:val="0"/>
        <w:adjustRightInd w:val="0"/>
      </w:pPr>
      <w:r>
        <w:t xml:space="preserve">11. Нормативно-правовое обеспечение инклюзивного взаимодействия. </w:t>
      </w:r>
    </w:p>
    <w:p w:rsidR="00097B28" w:rsidRDefault="00097B28" w:rsidP="00420F4A">
      <w:pPr>
        <w:autoSpaceDE w:val="0"/>
        <w:autoSpaceDN w:val="0"/>
        <w:adjustRightInd w:val="0"/>
      </w:pPr>
      <w:r>
        <w:t xml:space="preserve">12. Этические основы инклюзивного взаимодействия. </w:t>
      </w:r>
    </w:p>
    <w:p w:rsidR="00097B28" w:rsidRDefault="00097B28" w:rsidP="00420F4A">
      <w:pPr>
        <w:autoSpaceDE w:val="0"/>
        <w:autoSpaceDN w:val="0"/>
        <w:adjustRightInd w:val="0"/>
      </w:pPr>
      <w:r>
        <w:t>13. Характеристика возможных барьеров при инклюзивном взаимодействии.</w:t>
      </w:r>
    </w:p>
    <w:p w:rsidR="00097B28" w:rsidRDefault="00097B28" w:rsidP="00420F4A">
      <w:pPr>
        <w:autoSpaceDE w:val="0"/>
        <w:autoSpaceDN w:val="0"/>
        <w:adjustRightInd w:val="0"/>
      </w:pPr>
      <w:r>
        <w:t xml:space="preserve">14. Коммуникативные и личностные особенности лиц с нарушением зрения. </w:t>
      </w:r>
    </w:p>
    <w:p w:rsidR="00097B28" w:rsidRDefault="00097B28" w:rsidP="00420F4A">
      <w:pPr>
        <w:autoSpaceDE w:val="0"/>
        <w:autoSpaceDN w:val="0"/>
        <w:adjustRightInd w:val="0"/>
      </w:pPr>
      <w:r>
        <w:t xml:space="preserve">15. Коммуникативные и личностные особенности лиц с нарушением слуха. </w:t>
      </w:r>
    </w:p>
    <w:p w:rsidR="00097B28" w:rsidRDefault="00097B28"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097B28" w:rsidRDefault="00097B28" w:rsidP="00420F4A">
      <w:pPr>
        <w:autoSpaceDE w:val="0"/>
        <w:autoSpaceDN w:val="0"/>
        <w:adjustRightInd w:val="0"/>
      </w:pPr>
      <w:r>
        <w:t xml:space="preserve">17. Коммуникативные и личностные особенности лиц с нарушением речи. </w:t>
      </w:r>
    </w:p>
    <w:p w:rsidR="00097B28" w:rsidRDefault="00097B28" w:rsidP="00420F4A">
      <w:pPr>
        <w:autoSpaceDE w:val="0"/>
        <w:autoSpaceDN w:val="0"/>
        <w:adjustRightInd w:val="0"/>
      </w:pPr>
      <w:r>
        <w:t xml:space="preserve">18. Коммуникативные и личностные особенности лиц задержкой психического развития. </w:t>
      </w:r>
    </w:p>
    <w:p w:rsidR="00097B28" w:rsidRDefault="00097B28" w:rsidP="00420F4A">
      <w:pPr>
        <w:autoSpaceDE w:val="0"/>
        <w:autoSpaceDN w:val="0"/>
        <w:adjustRightInd w:val="0"/>
      </w:pPr>
      <w:r>
        <w:t xml:space="preserve">19. Коммуникативные и личностные особенности лиц с нарушением интеллекта. </w:t>
      </w:r>
    </w:p>
    <w:p w:rsidR="00097B28" w:rsidRDefault="00097B28"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097B28" w:rsidRDefault="00097B28"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097B28" w:rsidRDefault="00097B28"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097B28" w:rsidRDefault="00097B28" w:rsidP="00420F4A">
      <w:pPr>
        <w:autoSpaceDE w:val="0"/>
        <w:autoSpaceDN w:val="0"/>
        <w:adjustRightInd w:val="0"/>
      </w:pPr>
      <w:r>
        <w:t xml:space="preserve">24. Обеспечение доступности информационной среды. </w:t>
      </w:r>
    </w:p>
    <w:p w:rsidR="00097B28" w:rsidRDefault="00097B28" w:rsidP="00420F4A">
      <w:pPr>
        <w:autoSpaceDE w:val="0"/>
        <w:autoSpaceDN w:val="0"/>
        <w:adjustRightInd w:val="0"/>
      </w:pPr>
      <w:r>
        <w:t xml:space="preserve">25. Технологии инклюзивного взаимодействия. </w:t>
      </w:r>
    </w:p>
    <w:p w:rsidR="00097B28" w:rsidRDefault="00097B28" w:rsidP="00420F4A">
      <w:pPr>
        <w:autoSpaceDE w:val="0"/>
        <w:autoSpaceDN w:val="0"/>
        <w:adjustRightInd w:val="0"/>
      </w:pPr>
      <w:r>
        <w:t xml:space="preserve">26. Приемы просветительской работы в области инклюзивного взаимодействия. </w:t>
      </w:r>
    </w:p>
    <w:p w:rsidR="00097B28" w:rsidRDefault="00097B28" w:rsidP="00420F4A">
      <w:pPr>
        <w:autoSpaceDE w:val="0"/>
        <w:autoSpaceDN w:val="0"/>
        <w:adjustRightInd w:val="0"/>
      </w:pPr>
      <w:r>
        <w:t xml:space="preserve">27. Зарубежный опыт инклюзивного образования. </w:t>
      </w:r>
    </w:p>
    <w:p w:rsidR="00097B28" w:rsidRDefault="00097B28" w:rsidP="00420F4A">
      <w:pPr>
        <w:autoSpaceDE w:val="0"/>
        <w:autoSpaceDN w:val="0"/>
        <w:adjustRightInd w:val="0"/>
      </w:pPr>
      <w:r>
        <w:t xml:space="preserve">28. Опыт реализации инклюзивной практики в России. </w:t>
      </w:r>
    </w:p>
    <w:p w:rsidR="00097B28" w:rsidRDefault="00097B28" w:rsidP="00420F4A">
      <w:pPr>
        <w:autoSpaceDE w:val="0"/>
        <w:autoSpaceDN w:val="0"/>
        <w:adjustRightInd w:val="0"/>
      </w:pPr>
      <w:r>
        <w:t xml:space="preserve">29. Технологии инклюзивного обучения в системе общего образования. </w:t>
      </w:r>
    </w:p>
    <w:p w:rsidR="00097B28" w:rsidRDefault="00097B28"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097B28" w:rsidRDefault="00097B28" w:rsidP="00420F4A">
      <w:pPr>
        <w:autoSpaceDE w:val="0"/>
        <w:autoSpaceDN w:val="0"/>
        <w:adjustRightInd w:val="0"/>
      </w:pPr>
      <w:r>
        <w:t xml:space="preserve">31. Организация инклюзивного взаимодействия в детских дошкольных учреждениях. </w:t>
      </w:r>
    </w:p>
    <w:p w:rsidR="00097B28" w:rsidRDefault="00097B28" w:rsidP="00420F4A">
      <w:pPr>
        <w:autoSpaceDE w:val="0"/>
        <w:autoSpaceDN w:val="0"/>
        <w:adjustRightInd w:val="0"/>
      </w:pPr>
      <w:r>
        <w:t xml:space="preserve">32. Организация инклюзивного взаимодействия в общем образовании. </w:t>
      </w:r>
    </w:p>
    <w:p w:rsidR="00097B28" w:rsidRDefault="00097B28"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097B28" w:rsidRDefault="00097B28"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097B28" w:rsidRDefault="00097B28" w:rsidP="00420F4A">
      <w:pPr>
        <w:autoSpaceDE w:val="0"/>
        <w:autoSpaceDN w:val="0"/>
        <w:adjustRightInd w:val="0"/>
      </w:pPr>
      <w:r>
        <w:t xml:space="preserve">35. Организация инклюзивного взаимодействия в организациях высшего образования. </w:t>
      </w:r>
    </w:p>
    <w:p w:rsidR="00097B28" w:rsidRDefault="00097B28" w:rsidP="00420F4A">
      <w:pPr>
        <w:autoSpaceDE w:val="0"/>
        <w:autoSpaceDN w:val="0"/>
        <w:adjustRightInd w:val="0"/>
      </w:pPr>
      <w:r>
        <w:t xml:space="preserve">36. Социальная инклюзия молодых людей с ментальной инвалидностью. </w:t>
      </w:r>
    </w:p>
    <w:p w:rsidR="00097B28" w:rsidRDefault="00097B28" w:rsidP="00420F4A">
      <w:pPr>
        <w:autoSpaceDE w:val="0"/>
        <w:autoSpaceDN w:val="0"/>
        <w:adjustRightInd w:val="0"/>
      </w:pPr>
      <w:r>
        <w:t xml:space="preserve">37. Старшее поколение как субъект социальной инклюзии в современном обществе. </w:t>
      </w:r>
    </w:p>
    <w:p w:rsidR="00097B28" w:rsidRDefault="00097B28"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097B28" w:rsidRDefault="00097B28"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097B28" w:rsidRDefault="00097B28"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097B28" w:rsidRPr="00ED7A83" w:rsidRDefault="00097B28"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097B28" w:rsidRPr="00ED7A83" w:rsidRDefault="00097B28"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097B28" w:rsidRPr="00ED7A83" w:rsidRDefault="00097B28"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097B28" w:rsidRPr="00ED7A83" w:rsidRDefault="00097B28"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097B28" w:rsidRPr="00ED7A83" w:rsidRDefault="00097B28" w:rsidP="00420F4A">
      <w:pPr>
        <w:autoSpaceDE w:val="0"/>
        <w:autoSpaceDN w:val="0"/>
        <w:adjustRightInd w:val="0"/>
        <w:rPr>
          <w:bCs/>
        </w:rPr>
      </w:pPr>
      <w:r>
        <w:rPr>
          <w:bCs/>
        </w:rPr>
        <w:t>45</w:t>
      </w:r>
      <w:r w:rsidRPr="00ED7A83">
        <w:rPr>
          <w:bCs/>
        </w:rPr>
        <w:t>. Нормальное и отклоняющееся развитие.</w:t>
      </w:r>
    </w:p>
    <w:p w:rsidR="00097B28" w:rsidRPr="00ED7A83" w:rsidRDefault="00097B28"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097B28" w:rsidRPr="00ED7A83" w:rsidRDefault="00097B28" w:rsidP="00420F4A">
      <w:pPr>
        <w:autoSpaceDE w:val="0"/>
        <w:autoSpaceDN w:val="0"/>
        <w:adjustRightInd w:val="0"/>
        <w:rPr>
          <w:bCs/>
        </w:rPr>
      </w:pPr>
      <w:r>
        <w:rPr>
          <w:bCs/>
        </w:rPr>
        <w:t>47</w:t>
      </w:r>
      <w:r w:rsidRPr="00ED7A83">
        <w:rPr>
          <w:bCs/>
        </w:rPr>
        <w:t>. Дефект и компенсация.</w:t>
      </w:r>
    </w:p>
    <w:p w:rsidR="00097B28" w:rsidRPr="00ED7A83" w:rsidRDefault="00097B28"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097B28" w:rsidRPr="00ED7A83" w:rsidRDefault="00097B28"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097B28" w:rsidRPr="00ED7A83" w:rsidRDefault="00097B28"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097B28" w:rsidRPr="00ED7A83" w:rsidRDefault="00097B28"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097B28" w:rsidRPr="00ED7A83" w:rsidRDefault="00097B28"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097B28" w:rsidRPr="00ED7A83" w:rsidRDefault="00097B28"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097B28" w:rsidRPr="00ED7A83" w:rsidRDefault="00097B28"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097B28" w:rsidRPr="00ED7A83" w:rsidRDefault="00097B28"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097B28" w:rsidRPr="00ED7A83" w:rsidRDefault="00097B28"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097B28" w:rsidRPr="00ED7A83" w:rsidRDefault="00097B28"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097B28" w:rsidRPr="00ED7A83" w:rsidRDefault="00097B28"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097B28" w:rsidRPr="00ED7A83" w:rsidRDefault="00097B28"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097B28" w:rsidRPr="00ED7A83" w:rsidRDefault="00097B28"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097B28" w:rsidRPr="00ED7A83" w:rsidRDefault="00097B28"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097B28" w:rsidRPr="00ED7A83" w:rsidRDefault="00097B28" w:rsidP="00420F4A">
      <w:pPr>
        <w:autoSpaceDE w:val="0"/>
        <w:autoSpaceDN w:val="0"/>
        <w:adjustRightInd w:val="0"/>
        <w:rPr>
          <w:bCs/>
        </w:rPr>
      </w:pPr>
      <w:r>
        <w:rPr>
          <w:bCs/>
        </w:rPr>
        <w:t>62</w:t>
      </w:r>
      <w:r w:rsidRPr="00ED7A83">
        <w:rPr>
          <w:bCs/>
        </w:rPr>
        <w:t>. Интеграция лиц с ОВЗ в общество.</w:t>
      </w:r>
    </w:p>
    <w:p w:rsidR="00097B28" w:rsidRDefault="00097B28"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097B28" w:rsidRPr="00DC11F5" w:rsidRDefault="00097B2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97B28" w:rsidRDefault="00097B28" w:rsidP="0008548E">
      <w:pPr>
        <w:jc w:val="both"/>
        <w:rPr>
          <w:i/>
        </w:rPr>
      </w:pPr>
    </w:p>
    <w:p w:rsidR="00097B28" w:rsidRPr="003018EF" w:rsidRDefault="00097B28" w:rsidP="000C2954">
      <w:pPr>
        <w:rPr>
          <w:i/>
        </w:rPr>
      </w:pPr>
      <w:r w:rsidRPr="003018EF">
        <w:rPr>
          <w:i/>
        </w:rPr>
        <w:t>Решение ситуационных задач</w:t>
      </w:r>
    </w:p>
    <w:p w:rsidR="00097B28" w:rsidRDefault="00097B28" w:rsidP="000C2954"/>
    <w:p w:rsidR="00097B28" w:rsidRPr="003018EF" w:rsidRDefault="00097B28" w:rsidP="00C74686">
      <w:pPr>
        <w:jc w:val="both"/>
      </w:pPr>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097B28" w:rsidRPr="003018EF" w:rsidRDefault="00097B28" w:rsidP="00C74686">
      <w:pPr>
        <w:jc w:val="both"/>
      </w:pPr>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097B28" w:rsidRPr="003018EF" w:rsidRDefault="00097B28" w:rsidP="00C74686">
      <w:pPr>
        <w:jc w:val="both"/>
      </w:pPr>
      <w:r w:rsidRPr="003018EF">
        <w:rPr>
          <w:bCs/>
        </w:rPr>
        <w:t>1.</w:t>
      </w:r>
      <w:r w:rsidRPr="003018EF">
        <w:t xml:space="preserve"> Какое нарушение развития можно предположить? </w:t>
      </w:r>
    </w:p>
    <w:p w:rsidR="00097B28" w:rsidRPr="003018EF" w:rsidRDefault="00097B28" w:rsidP="00C74686">
      <w:pPr>
        <w:jc w:val="both"/>
      </w:pPr>
      <w:r w:rsidRPr="003018EF">
        <w:rPr>
          <w:bCs/>
        </w:rPr>
        <w:t>2.</w:t>
      </w:r>
      <w:r w:rsidRPr="003018EF">
        <w:t xml:space="preserve"> В каком типе дошкольного учреждения надо находиться девочке?</w:t>
      </w:r>
    </w:p>
    <w:p w:rsidR="00097B28" w:rsidRPr="003018EF" w:rsidRDefault="00097B28" w:rsidP="00C74686">
      <w:pPr>
        <w:jc w:val="both"/>
      </w:pPr>
    </w:p>
    <w:p w:rsidR="00097B28" w:rsidRPr="003018EF" w:rsidRDefault="00097B28" w:rsidP="00C74686">
      <w:pPr>
        <w:jc w:val="both"/>
      </w:pPr>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097B28" w:rsidRPr="003018EF" w:rsidRDefault="00097B28" w:rsidP="00C74686">
      <w:pPr>
        <w:jc w:val="both"/>
      </w:pPr>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097B28" w:rsidRPr="003018EF" w:rsidRDefault="00097B28" w:rsidP="00C74686">
      <w:pPr>
        <w:jc w:val="both"/>
      </w:pPr>
      <w:r w:rsidRPr="003018EF">
        <w:rPr>
          <w:bCs/>
        </w:rPr>
        <w:t>1.</w:t>
      </w:r>
      <w:r w:rsidRPr="003018EF">
        <w:t xml:space="preserve"> Какой тип нарушения развития у Вани?</w:t>
      </w:r>
    </w:p>
    <w:p w:rsidR="00097B28" w:rsidRPr="003018EF" w:rsidRDefault="00097B28" w:rsidP="00C74686">
      <w:pPr>
        <w:jc w:val="both"/>
      </w:pPr>
      <w:r w:rsidRPr="003018EF">
        <w:rPr>
          <w:bCs/>
        </w:rPr>
        <w:t>2</w:t>
      </w:r>
      <w:r w:rsidRPr="003018EF">
        <w:t>. Какие можно дать рекомендации?</w:t>
      </w:r>
    </w:p>
    <w:p w:rsidR="00097B28" w:rsidRPr="003018EF" w:rsidRDefault="00097B28" w:rsidP="00C74686">
      <w:pPr>
        <w:jc w:val="both"/>
      </w:pPr>
    </w:p>
    <w:p w:rsidR="00097B28" w:rsidRPr="003018EF" w:rsidRDefault="00097B28" w:rsidP="00C74686">
      <w:pPr>
        <w:jc w:val="both"/>
      </w:pPr>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097B28" w:rsidRPr="003018EF" w:rsidRDefault="00097B28" w:rsidP="00C74686">
      <w:pPr>
        <w:jc w:val="both"/>
      </w:pPr>
      <w:r w:rsidRPr="003018EF">
        <w:t>При патопсихологическом обследовании ребенок с трудом вступает в контакт, не интересуется заданиями и игрушками.</w:t>
      </w:r>
    </w:p>
    <w:p w:rsidR="00097B28" w:rsidRPr="003018EF" w:rsidRDefault="00097B28" w:rsidP="00C74686">
      <w:pPr>
        <w:jc w:val="both"/>
      </w:pPr>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097B28" w:rsidRPr="003018EF" w:rsidRDefault="00097B28" w:rsidP="00C74686">
      <w:pPr>
        <w:jc w:val="both"/>
      </w:pPr>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097B28" w:rsidRPr="003018EF" w:rsidRDefault="00097B28" w:rsidP="00C74686">
      <w:pPr>
        <w:jc w:val="both"/>
      </w:pPr>
      <w:r w:rsidRPr="003018EF">
        <w:rPr>
          <w:bCs/>
        </w:rPr>
        <w:t>1.</w:t>
      </w:r>
      <w:r w:rsidRPr="003018EF">
        <w:t xml:space="preserve"> Какой тип нарушенного психического развития отмечается в данном случае?</w:t>
      </w:r>
    </w:p>
    <w:p w:rsidR="00097B28" w:rsidRPr="003018EF" w:rsidRDefault="00097B28" w:rsidP="00C74686">
      <w:pPr>
        <w:jc w:val="both"/>
      </w:pPr>
      <w:r w:rsidRPr="003018EF">
        <w:rPr>
          <w:bCs/>
        </w:rPr>
        <w:t>2</w:t>
      </w:r>
      <w:r w:rsidRPr="003018EF">
        <w:t>. Возможно ли обучение в обычной школе?</w:t>
      </w:r>
    </w:p>
    <w:p w:rsidR="00097B28" w:rsidRPr="003018EF" w:rsidRDefault="00097B28" w:rsidP="00C74686">
      <w:pPr>
        <w:jc w:val="both"/>
      </w:pPr>
      <w:r w:rsidRPr="003018EF">
        <w:rPr>
          <w:bCs/>
        </w:rPr>
        <w:t>3.</w:t>
      </w:r>
      <w:r w:rsidRPr="003018EF">
        <w:t xml:space="preserve"> К какому специалисту следует направить ребенка?</w:t>
      </w:r>
    </w:p>
    <w:p w:rsidR="00097B28" w:rsidRPr="003018EF" w:rsidRDefault="00097B28" w:rsidP="00C74686">
      <w:pPr>
        <w:jc w:val="both"/>
      </w:pPr>
    </w:p>
    <w:p w:rsidR="00097B28" w:rsidRPr="003018EF" w:rsidRDefault="00097B28" w:rsidP="00C74686">
      <w:pPr>
        <w:jc w:val="both"/>
      </w:pPr>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097B28" w:rsidRPr="003018EF" w:rsidRDefault="00097B28" w:rsidP="00C74686">
      <w:pPr>
        <w:jc w:val="both"/>
      </w:pPr>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097B28" w:rsidRPr="003018EF" w:rsidRDefault="00097B28" w:rsidP="00C74686">
      <w:pPr>
        <w:jc w:val="both"/>
      </w:pPr>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097B28" w:rsidRPr="003018EF" w:rsidRDefault="00097B28" w:rsidP="00C74686">
      <w:pPr>
        <w:jc w:val="both"/>
      </w:pPr>
      <w:r w:rsidRPr="003018EF">
        <w:rPr>
          <w:bCs/>
        </w:rPr>
        <w:t>1.</w:t>
      </w:r>
      <w:r w:rsidRPr="003018EF">
        <w:t xml:space="preserve"> Какой тип нарушения психического развития у Тани?</w:t>
      </w:r>
    </w:p>
    <w:p w:rsidR="00097B28" w:rsidRPr="003018EF" w:rsidRDefault="00097B28" w:rsidP="00C74686">
      <w:pPr>
        <w:jc w:val="both"/>
      </w:pPr>
      <w:r w:rsidRPr="003018EF">
        <w:rPr>
          <w:bCs/>
        </w:rPr>
        <w:t>2</w:t>
      </w:r>
      <w:r w:rsidRPr="003018EF">
        <w:t>. Консультация каких специалистов желательна?</w:t>
      </w:r>
    </w:p>
    <w:p w:rsidR="00097B28" w:rsidRPr="003018EF" w:rsidRDefault="00097B28" w:rsidP="00C74686">
      <w:pPr>
        <w:jc w:val="both"/>
      </w:pPr>
    </w:p>
    <w:p w:rsidR="00097B28" w:rsidRPr="003018EF" w:rsidRDefault="00097B28" w:rsidP="00C74686">
      <w:pPr>
        <w:jc w:val="both"/>
      </w:pPr>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097B28" w:rsidRPr="003018EF" w:rsidRDefault="00097B28" w:rsidP="00C74686">
      <w:pPr>
        <w:jc w:val="both"/>
      </w:pPr>
      <w:r w:rsidRPr="003018EF">
        <w:rPr>
          <w:bCs/>
        </w:rPr>
        <w:t>1</w:t>
      </w:r>
      <w:r w:rsidRPr="003018EF">
        <w:t>. Какой тип нарушений психического развития отмечается?</w:t>
      </w:r>
    </w:p>
    <w:p w:rsidR="00097B28" w:rsidRPr="003018EF" w:rsidRDefault="00097B28" w:rsidP="00C74686">
      <w:pPr>
        <w:jc w:val="both"/>
      </w:pPr>
      <w:r w:rsidRPr="003018EF">
        <w:rPr>
          <w:bCs/>
        </w:rPr>
        <w:t>2</w:t>
      </w:r>
      <w:r w:rsidRPr="003018EF">
        <w:t>. В чем состоит первичный дефект и вторичные личностные реакции?</w:t>
      </w:r>
    </w:p>
    <w:p w:rsidR="00097B28" w:rsidRPr="003018EF" w:rsidRDefault="00097B28" w:rsidP="00C74686">
      <w:pPr>
        <w:jc w:val="both"/>
      </w:pPr>
    </w:p>
    <w:p w:rsidR="00097B28" w:rsidRPr="003018EF" w:rsidRDefault="00097B28" w:rsidP="00C74686">
      <w:pPr>
        <w:jc w:val="both"/>
      </w:pPr>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097B28" w:rsidRPr="003018EF" w:rsidRDefault="00097B28" w:rsidP="00C74686">
      <w:pPr>
        <w:jc w:val="both"/>
      </w:pPr>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097B28" w:rsidRPr="003018EF" w:rsidRDefault="00097B28" w:rsidP="00C74686">
      <w:pPr>
        <w:jc w:val="both"/>
      </w:pPr>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097B28" w:rsidRPr="003018EF" w:rsidRDefault="00097B28" w:rsidP="00C74686">
      <w:pPr>
        <w:jc w:val="both"/>
      </w:pPr>
      <w:r w:rsidRPr="003018EF">
        <w:rPr>
          <w:bCs/>
        </w:rPr>
        <w:t>1.</w:t>
      </w:r>
      <w:r w:rsidRPr="003018EF">
        <w:t xml:space="preserve"> Какой тип нарушений психического развития отмечается в данном случае?</w:t>
      </w:r>
    </w:p>
    <w:p w:rsidR="00097B28" w:rsidRDefault="00097B28" w:rsidP="00C74686">
      <w:pPr>
        <w:jc w:val="both"/>
      </w:pPr>
      <w:r w:rsidRPr="003018EF">
        <w:rPr>
          <w:bCs/>
        </w:rPr>
        <w:t>2</w:t>
      </w:r>
      <w:r w:rsidRPr="003018EF">
        <w:t>. Соответствует ли психическое и личностное развитие испытуемого паспортному возрасту?</w:t>
      </w:r>
    </w:p>
    <w:p w:rsidR="00097B28" w:rsidRDefault="00097B28" w:rsidP="00C74686">
      <w:pPr>
        <w:jc w:val="both"/>
      </w:pPr>
    </w:p>
    <w:p w:rsidR="00097B28" w:rsidRPr="003018EF" w:rsidRDefault="00097B28" w:rsidP="00C74686">
      <w:pPr>
        <w:jc w:val="both"/>
        <w:rPr>
          <w:i/>
        </w:rPr>
      </w:pPr>
      <w:r w:rsidRPr="003018EF">
        <w:rPr>
          <w:i/>
        </w:rPr>
        <w:t xml:space="preserve">Проблемно-аналитическое задание </w:t>
      </w:r>
      <w:r>
        <w:rPr>
          <w:i/>
        </w:rPr>
        <w:t>1</w:t>
      </w:r>
    </w:p>
    <w:p w:rsidR="00097B28" w:rsidRPr="003018EF" w:rsidRDefault="00097B28" w:rsidP="00C74686">
      <w:pPr>
        <w:jc w:val="both"/>
      </w:pPr>
      <w:r w:rsidRPr="003018EF">
        <w:t>Сделайте анализ преимущества инклюзивного образования для детей с ОВЗ</w:t>
      </w:r>
    </w:p>
    <w:p w:rsidR="00097B28" w:rsidRPr="003018EF" w:rsidRDefault="00097B28" w:rsidP="00C74686">
      <w:pPr>
        <w:jc w:val="both"/>
      </w:pPr>
    </w:p>
    <w:p w:rsidR="00097B28" w:rsidRPr="003018EF" w:rsidRDefault="00097B28" w:rsidP="00C74686">
      <w:pPr>
        <w:jc w:val="both"/>
        <w:rPr>
          <w:i/>
        </w:rPr>
      </w:pPr>
      <w:r w:rsidRPr="003018EF">
        <w:rPr>
          <w:i/>
        </w:rPr>
        <w:t xml:space="preserve">Проблемно-аналитическое задание </w:t>
      </w:r>
      <w:r>
        <w:rPr>
          <w:i/>
        </w:rPr>
        <w:t>2</w:t>
      </w:r>
    </w:p>
    <w:p w:rsidR="00097B28" w:rsidRPr="003018EF" w:rsidRDefault="00097B28" w:rsidP="00C74686">
      <w:pPr>
        <w:jc w:val="both"/>
        <w:rPr>
          <w:i/>
        </w:rPr>
      </w:pPr>
      <w:r w:rsidRPr="003018EF">
        <w:t>Проанализируйте «обновленное» законодательство РФ в области образования обучающихся с ОВЗ</w:t>
      </w:r>
    </w:p>
    <w:p w:rsidR="00097B28" w:rsidRPr="003018EF" w:rsidRDefault="00097B28" w:rsidP="00C74686">
      <w:pPr>
        <w:jc w:val="both"/>
        <w:rPr>
          <w:i/>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1</w:t>
      </w:r>
    </w:p>
    <w:p w:rsidR="00097B28" w:rsidRPr="003018EF" w:rsidRDefault="00097B28" w:rsidP="00C74686">
      <w:pPr>
        <w:jc w:val="both"/>
      </w:pPr>
      <w:r w:rsidRPr="003018EF">
        <w:t xml:space="preserve">Рассмотрите отклоняющееся развитие как обычное развитие, протекающее в необычных неблагоприятных условиях. </w:t>
      </w:r>
    </w:p>
    <w:p w:rsidR="00097B28" w:rsidRPr="003018EF" w:rsidRDefault="00097B28" w:rsidP="00C74686">
      <w:pPr>
        <w:jc w:val="both"/>
      </w:pPr>
      <w:r w:rsidRPr="003018EF">
        <w:t xml:space="preserve">Назовите класс неблагоприятных условий - внутренние, внешние, социальные, биологические, врожденные, приобретенные. </w:t>
      </w:r>
    </w:p>
    <w:p w:rsidR="00097B28" w:rsidRPr="003018EF" w:rsidRDefault="00097B28" w:rsidP="00C74686">
      <w:pPr>
        <w:jc w:val="both"/>
      </w:pPr>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097B28" w:rsidRPr="003018EF" w:rsidRDefault="00097B28" w:rsidP="00C74686">
      <w:pPr>
        <w:jc w:val="both"/>
      </w:pPr>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2</w:t>
      </w:r>
    </w:p>
    <w:p w:rsidR="00097B28" w:rsidRPr="003018EF" w:rsidRDefault="00097B28" w:rsidP="00C74686">
      <w:pPr>
        <w:jc w:val="both"/>
      </w:pPr>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097B28" w:rsidRPr="003018EF" w:rsidRDefault="00097B28" w:rsidP="00C74686">
      <w:pPr>
        <w:jc w:val="both"/>
      </w:pPr>
      <w:r w:rsidRPr="003018EF">
        <w:t xml:space="preserve">Укажите эмпирические и теоретические классификации. </w:t>
      </w:r>
    </w:p>
    <w:p w:rsidR="00097B28" w:rsidRPr="003018EF" w:rsidRDefault="00097B28" w:rsidP="00C74686">
      <w:pPr>
        <w:jc w:val="both"/>
        <w:rPr>
          <w:b/>
          <w:bCs/>
        </w:rPr>
      </w:pPr>
      <w:r w:rsidRPr="003018EF">
        <w:t>Перечислите клинические, педагогические и психологические классификации.</w:t>
      </w:r>
    </w:p>
    <w:p w:rsidR="00097B28" w:rsidRPr="003018EF" w:rsidRDefault="00097B28" w:rsidP="00C74686">
      <w:pPr>
        <w:jc w:val="both"/>
      </w:pPr>
      <w:r w:rsidRPr="003018EF">
        <w:t>Охарактеризуйте классификацию В.В. Лебединского.</w:t>
      </w:r>
    </w:p>
    <w:p w:rsidR="00097B28" w:rsidRPr="003018EF" w:rsidRDefault="00097B28" w:rsidP="00C74686">
      <w:pPr>
        <w:jc w:val="both"/>
        <w:rPr>
          <w:i/>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3</w:t>
      </w:r>
    </w:p>
    <w:p w:rsidR="00097B28" w:rsidRPr="003018EF" w:rsidRDefault="00097B28" w:rsidP="00C74686">
      <w:pPr>
        <w:jc w:val="both"/>
        <w:rPr>
          <w:i/>
          <w:iCs/>
        </w:rPr>
      </w:pPr>
      <w:r w:rsidRPr="003018EF">
        <w:rPr>
          <w:i/>
          <w:iCs/>
        </w:rPr>
        <w:t>(в форме деловой игры)</w:t>
      </w:r>
    </w:p>
    <w:p w:rsidR="00097B28" w:rsidRPr="003018EF" w:rsidRDefault="00097B28" w:rsidP="00C74686">
      <w:pPr>
        <w:jc w:val="both"/>
      </w:pPr>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097B28" w:rsidRPr="003018EF" w:rsidRDefault="00097B28" w:rsidP="00C74686">
      <w:pPr>
        <w:jc w:val="both"/>
      </w:pPr>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097B28" w:rsidRPr="003018EF" w:rsidRDefault="00097B28" w:rsidP="00C74686">
      <w:pPr>
        <w:numPr>
          <w:ilvl w:val="0"/>
          <w:numId w:val="1"/>
        </w:numPr>
        <w:jc w:val="both"/>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097B28" w:rsidRPr="003018EF" w:rsidRDefault="00097B28" w:rsidP="00C74686">
      <w:pPr>
        <w:numPr>
          <w:ilvl w:val="0"/>
          <w:numId w:val="1"/>
        </w:numPr>
        <w:jc w:val="both"/>
      </w:pPr>
      <w:r w:rsidRPr="003018EF">
        <w:t>Беседа с родителями о возможностях социальной адаптации и интеграции детей с ограниченными возможностями здоровья.</w:t>
      </w:r>
    </w:p>
    <w:p w:rsidR="00097B28" w:rsidRPr="003018EF" w:rsidRDefault="00097B28" w:rsidP="00C74686">
      <w:pPr>
        <w:jc w:val="both"/>
      </w:pPr>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097B28" w:rsidRPr="003018EF" w:rsidRDefault="00097B28" w:rsidP="00C74686">
      <w:pPr>
        <w:jc w:val="both"/>
      </w:pPr>
      <w:r w:rsidRPr="003018EF">
        <w:t>Подготовленный вариант беседы обсуждается в группе и оценивается его соответствие описанию в литературе.</w:t>
      </w:r>
    </w:p>
    <w:p w:rsidR="00097B28" w:rsidRPr="003018EF" w:rsidRDefault="00097B28" w:rsidP="00C74686">
      <w:pPr>
        <w:jc w:val="both"/>
        <w:rPr>
          <w:iCs/>
        </w:rPr>
      </w:pPr>
      <w:r w:rsidRPr="003018EF">
        <w:rPr>
          <w:iCs/>
        </w:rPr>
        <w:t>Критерии, свидетельствующие о выполнении поставленной цели деловой игры:</w:t>
      </w:r>
    </w:p>
    <w:p w:rsidR="00097B28" w:rsidRPr="003018EF" w:rsidRDefault="00097B28" w:rsidP="00C74686">
      <w:pPr>
        <w:numPr>
          <w:ilvl w:val="0"/>
          <w:numId w:val="18"/>
        </w:numPr>
        <w:jc w:val="both"/>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097B28" w:rsidRPr="003018EF" w:rsidRDefault="00097B28" w:rsidP="00C74686">
      <w:pPr>
        <w:numPr>
          <w:ilvl w:val="0"/>
          <w:numId w:val="18"/>
        </w:numPr>
        <w:jc w:val="both"/>
      </w:pPr>
      <w:r w:rsidRPr="003018EF">
        <w:t>Знания студентов общих и специфических закономерностей психического развития детей с ограниченными возможностями здоровья;</w:t>
      </w:r>
    </w:p>
    <w:p w:rsidR="00097B28" w:rsidRPr="003018EF" w:rsidRDefault="00097B28" w:rsidP="00C74686">
      <w:pPr>
        <w:numPr>
          <w:ilvl w:val="0"/>
          <w:numId w:val="18"/>
        </w:numPr>
        <w:jc w:val="both"/>
      </w:pPr>
      <w:r w:rsidRPr="003018EF">
        <w:t>Знания студентов о проблемах интеграции детей с ограниченными возможностями здоровья.</w:t>
      </w:r>
    </w:p>
    <w:p w:rsidR="00097B28" w:rsidRPr="003018EF" w:rsidRDefault="00097B28" w:rsidP="00C74686">
      <w:pPr>
        <w:numPr>
          <w:ilvl w:val="0"/>
          <w:numId w:val="18"/>
        </w:numPr>
        <w:jc w:val="both"/>
      </w:pPr>
      <w:r w:rsidRPr="003018EF">
        <w:t>Умение сообщать знания об особенностях психического развития детей, популяризировать дефектологические знания.</w:t>
      </w:r>
    </w:p>
    <w:p w:rsidR="00097B28" w:rsidRPr="003018EF" w:rsidRDefault="00097B28" w:rsidP="00C74686">
      <w:pPr>
        <w:jc w:val="both"/>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097B28" w:rsidRPr="003018EF" w:rsidRDefault="00097B28" w:rsidP="00C74686">
      <w:pPr>
        <w:jc w:val="both"/>
        <w:rPr>
          <w:i/>
          <w:iCs/>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4</w:t>
      </w:r>
    </w:p>
    <w:p w:rsidR="00097B28" w:rsidRPr="003018EF" w:rsidRDefault="00097B28" w:rsidP="00C74686">
      <w:pPr>
        <w:jc w:val="both"/>
        <w:rPr>
          <w:i/>
        </w:rPr>
      </w:pPr>
      <w:r w:rsidRPr="003018EF">
        <w:rPr>
          <w:i/>
        </w:rPr>
        <w:t>Эссе</w:t>
      </w:r>
    </w:p>
    <w:p w:rsidR="00097B28" w:rsidRPr="003018EF" w:rsidRDefault="00097B28" w:rsidP="00C74686">
      <w:pPr>
        <w:jc w:val="both"/>
      </w:pPr>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097B28" w:rsidRPr="003018EF" w:rsidRDefault="00097B28" w:rsidP="00C74686">
      <w:pPr>
        <w:jc w:val="both"/>
        <w:rPr>
          <w:i/>
        </w:rPr>
      </w:pPr>
      <w:r w:rsidRPr="003018EF">
        <w:rPr>
          <w:i/>
        </w:rPr>
        <w:t>Информационно-аналитический проект</w:t>
      </w:r>
    </w:p>
    <w:p w:rsidR="00097B28" w:rsidRPr="003018EF" w:rsidRDefault="00097B28" w:rsidP="00C74686">
      <w:pPr>
        <w:jc w:val="both"/>
      </w:pPr>
      <w:r w:rsidRPr="003018EF">
        <w:rPr>
          <w:i/>
        </w:rPr>
        <w:tab/>
      </w:r>
      <w:r w:rsidRPr="003018EF">
        <w:t>Подготовить презентацию на одну из тем</w:t>
      </w:r>
    </w:p>
    <w:p w:rsidR="00097B28" w:rsidRPr="003018EF" w:rsidRDefault="00097B28" w:rsidP="00C74686">
      <w:pPr>
        <w:jc w:val="both"/>
      </w:pPr>
      <w:r w:rsidRPr="003018EF">
        <w:t xml:space="preserve">1.Внешние условия эффективной инклюзии ребенка с проблемами в развитии. </w:t>
      </w:r>
    </w:p>
    <w:p w:rsidR="00097B28" w:rsidRPr="003018EF" w:rsidRDefault="00097B28" w:rsidP="00C74686">
      <w:pPr>
        <w:jc w:val="both"/>
      </w:pPr>
      <w:r w:rsidRPr="003018EF">
        <w:t xml:space="preserve">2.Внутренние условия эффективной инклюзии детей с ОВЗ. </w:t>
      </w:r>
    </w:p>
    <w:p w:rsidR="00097B28" w:rsidRPr="003018EF" w:rsidRDefault="00097B28" w:rsidP="00C74686">
      <w:pPr>
        <w:jc w:val="both"/>
      </w:pPr>
      <w:r w:rsidRPr="003018EF">
        <w:t xml:space="preserve">3.Модели инклюзивного обучения: анализ и характеристики. </w:t>
      </w:r>
    </w:p>
    <w:p w:rsidR="00097B28" w:rsidRPr="003018EF" w:rsidRDefault="00097B28" w:rsidP="00C74686">
      <w:pPr>
        <w:jc w:val="both"/>
      </w:pPr>
      <w:r w:rsidRPr="003018EF">
        <w:t xml:space="preserve">4.Базовые предпосылки эффективного инклюзивного обучения детей с ОВЗ. </w:t>
      </w:r>
    </w:p>
    <w:p w:rsidR="00097B28" w:rsidRPr="003018EF" w:rsidRDefault="00097B28" w:rsidP="00C74686">
      <w:pPr>
        <w:jc w:val="both"/>
        <w:rPr>
          <w:i/>
        </w:rPr>
      </w:pPr>
      <w:r w:rsidRPr="003018EF">
        <w:rPr>
          <w:i/>
        </w:rPr>
        <w:t>Дискуссия</w:t>
      </w:r>
    </w:p>
    <w:p w:rsidR="00097B28" w:rsidRPr="003018EF" w:rsidRDefault="00097B28" w:rsidP="00C74686">
      <w:pPr>
        <w:jc w:val="both"/>
      </w:pPr>
      <w:r w:rsidRPr="003018EF">
        <w:rPr>
          <w:i/>
        </w:rPr>
        <w:tab/>
      </w:r>
      <w:r w:rsidRPr="003018EF">
        <w:t>Обсудить в группе материалы эссе и презентации.</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097B28" w:rsidRPr="003018EF" w:rsidRDefault="00097B28" w:rsidP="00C74686">
      <w:pPr>
        <w:jc w:val="both"/>
        <w:rPr>
          <w:i/>
        </w:rPr>
      </w:pPr>
      <w:r w:rsidRPr="003018EF">
        <w:rPr>
          <w:i/>
        </w:rPr>
        <w:t>Исследовательское задание</w:t>
      </w:r>
    </w:p>
    <w:p w:rsidR="00097B28" w:rsidRPr="003018EF" w:rsidRDefault="00097B28" w:rsidP="00C74686">
      <w:pPr>
        <w:jc w:val="both"/>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5</w:t>
      </w:r>
    </w:p>
    <w:p w:rsidR="00097B28" w:rsidRPr="003018EF" w:rsidRDefault="00097B28" w:rsidP="00C74686">
      <w:pPr>
        <w:jc w:val="both"/>
        <w:rPr>
          <w:i/>
        </w:rPr>
      </w:pPr>
      <w:r w:rsidRPr="003018EF">
        <w:rPr>
          <w:i/>
        </w:rPr>
        <w:t xml:space="preserve">(в форме тренинга по темам) </w:t>
      </w:r>
    </w:p>
    <w:p w:rsidR="00097B28" w:rsidRPr="003018EF" w:rsidRDefault="00097B28" w:rsidP="00C74686">
      <w:pPr>
        <w:jc w:val="both"/>
      </w:pPr>
      <w:r w:rsidRPr="003018EF">
        <w:t>1. Морфогенез</w:t>
      </w:r>
    </w:p>
    <w:p w:rsidR="00097B28" w:rsidRPr="003018EF" w:rsidRDefault="00097B28" w:rsidP="00C74686">
      <w:pPr>
        <w:jc w:val="both"/>
      </w:pPr>
      <w:r w:rsidRPr="003018EF">
        <w:t xml:space="preserve">2. </w:t>
      </w:r>
      <w:proofErr w:type="spellStart"/>
      <w:r w:rsidRPr="003018EF">
        <w:t>Функциогенез</w:t>
      </w:r>
      <w:proofErr w:type="spellEnd"/>
    </w:p>
    <w:p w:rsidR="00097B28" w:rsidRPr="003018EF" w:rsidRDefault="00097B28" w:rsidP="00C74686">
      <w:pPr>
        <w:jc w:val="both"/>
      </w:pPr>
      <w:r w:rsidRPr="003018EF">
        <w:t xml:space="preserve">3. </w:t>
      </w:r>
      <w:proofErr w:type="spellStart"/>
      <w:r w:rsidRPr="003018EF">
        <w:t>Актуалгенез</w:t>
      </w:r>
      <w:proofErr w:type="spellEnd"/>
    </w:p>
    <w:p w:rsidR="00097B28" w:rsidRPr="003018EF" w:rsidRDefault="00097B28" w:rsidP="00C74686">
      <w:pPr>
        <w:jc w:val="both"/>
      </w:pPr>
      <w:r w:rsidRPr="003018EF">
        <w:t xml:space="preserve">4. </w:t>
      </w:r>
      <w:proofErr w:type="spellStart"/>
      <w:r w:rsidRPr="003018EF">
        <w:t>Дизонтогенез</w:t>
      </w:r>
      <w:proofErr w:type="spellEnd"/>
    </w:p>
    <w:p w:rsidR="00097B28" w:rsidRPr="003018EF" w:rsidRDefault="00097B28" w:rsidP="00C74686">
      <w:pPr>
        <w:jc w:val="both"/>
        <w:rPr>
          <w:b/>
        </w:rPr>
      </w:pPr>
      <w:r w:rsidRPr="003018EF">
        <w:rPr>
          <w:bCs/>
        </w:rPr>
        <w:t xml:space="preserve">Цель занятия: </w:t>
      </w:r>
      <w:r w:rsidRPr="003018EF">
        <w:t>Закрепить у студентов знания по пройденным темам</w:t>
      </w:r>
    </w:p>
    <w:p w:rsidR="00097B28" w:rsidRPr="003018EF" w:rsidRDefault="00097B28" w:rsidP="00C74686">
      <w:pPr>
        <w:jc w:val="both"/>
        <w:rPr>
          <w:bCs/>
        </w:rPr>
      </w:pPr>
      <w:r w:rsidRPr="003018EF">
        <w:rPr>
          <w:bCs/>
        </w:rPr>
        <w:t xml:space="preserve">Порядок проведения: </w:t>
      </w:r>
    </w:p>
    <w:p w:rsidR="00097B28" w:rsidRPr="003018EF" w:rsidRDefault="00097B28" w:rsidP="00C74686">
      <w:pPr>
        <w:jc w:val="both"/>
      </w:pPr>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097B28" w:rsidRPr="003018EF" w:rsidRDefault="00097B28" w:rsidP="00C74686">
      <w:pPr>
        <w:jc w:val="both"/>
      </w:pPr>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097B28" w:rsidRPr="003018EF" w:rsidRDefault="00097B28" w:rsidP="00C74686">
      <w:pPr>
        <w:jc w:val="both"/>
      </w:pPr>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097B28" w:rsidRPr="003018EF" w:rsidRDefault="00097B28" w:rsidP="00C74686">
      <w:pPr>
        <w:jc w:val="both"/>
      </w:pPr>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097B28" w:rsidRPr="003018EF" w:rsidRDefault="00097B28" w:rsidP="00C74686">
      <w:pPr>
        <w:jc w:val="both"/>
      </w:pPr>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097B28" w:rsidRPr="003018EF" w:rsidRDefault="00097B28" w:rsidP="00C74686">
      <w:pPr>
        <w:jc w:val="both"/>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6</w:t>
      </w:r>
    </w:p>
    <w:p w:rsidR="00097B28" w:rsidRPr="003018EF" w:rsidRDefault="00097B28" w:rsidP="00C74686">
      <w:pPr>
        <w:numPr>
          <w:ilvl w:val="0"/>
          <w:numId w:val="16"/>
        </w:numPr>
        <w:jc w:val="both"/>
      </w:pPr>
      <w:r w:rsidRPr="003018EF">
        <w:rPr>
          <w:i/>
        </w:rPr>
        <w:t xml:space="preserve">Проблемно-аналитическое задание </w:t>
      </w:r>
    </w:p>
    <w:p w:rsidR="00097B28" w:rsidRPr="003018EF" w:rsidRDefault="00097B28" w:rsidP="00C74686">
      <w:pPr>
        <w:numPr>
          <w:ilvl w:val="8"/>
          <w:numId w:val="16"/>
        </w:numPr>
        <w:jc w:val="both"/>
      </w:pPr>
      <w:r w:rsidRPr="003018EF">
        <w:t xml:space="preserve">            Проанализировать основные параметры умственного недоразвития.</w:t>
      </w:r>
    </w:p>
    <w:p w:rsidR="00097B28" w:rsidRPr="003018EF" w:rsidRDefault="00097B28" w:rsidP="00C74686">
      <w:pPr>
        <w:numPr>
          <w:ilvl w:val="3"/>
          <w:numId w:val="16"/>
        </w:numPr>
        <w:jc w:val="both"/>
        <w:rPr>
          <w:i/>
        </w:rPr>
      </w:pPr>
      <w:r w:rsidRPr="003018EF">
        <w:rPr>
          <w:i/>
        </w:rPr>
        <w:t>Подготовить доклад на одну из тем</w:t>
      </w:r>
    </w:p>
    <w:p w:rsidR="00097B28" w:rsidRPr="003018EF" w:rsidRDefault="00097B28" w:rsidP="00C74686">
      <w:pPr>
        <w:numPr>
          <w:ilvl w:val="3"/>
          <w:numId w:val="16"/>
        </w:numPr>
        <w:jc w:val="both"/>
        <w:rPr>
          <w:i/>
        </w:rPr>
      </w:pPr>
      <w:r w:rsidRPr="003018EF">
        <w:rPr>
          <w:i/>
        </w:rPr>
        <w:t xml:space="preserve">Тематика докладов </w:t>
      </w:r>
    </w:p>
    <w:p w:rsidR="00097B28" w:rsidRPr="003018EF" w:rsidRDefault="00097B28" w:rsidP="00C74686">
      <w:pPr>
        <w:numPr>
          <w:ilvl w:val="3"/>
          <w:numId w:val="16"/>
        </w:numPr>
        <w:jc w:val="both"/>
      </w:pPr>
      <w:r w:rsidRPr="003018EF">
        <w:t xml:space="preserve">1. Инклюзивное образование: сущность и содержание. </w:t>
      </w:r>
    </w:p>
    <w:p w:rsidR="00097B28" w:rsidRPr="003018EF" w:rsidRDefault="00097B28" w:rsidP="00C74686">
      <w:pPr>
        <w:numPr>
          <w:ilvl w:val="3"/>
          <w:numId w:val="16"/>
        </w:numPr>
        <w:jc w:val="both"/>
      </w:pPr>
      <w:r w:rsidRPr="003018EF">
        <w:t xml:space="preserve">2.Принципы инклюзивного образования. </w:t>
      </w:r>
    </w:p>
    <w:p w:rsidR="00097B28" w:rsidRPr="003018EF" w:rsidRDefault="00097B28" w:rsidP="00C74686">
      <w:pPr>
        <w:numPr>
          <w:ilvl w:val="3"/>
          <w:numId w:val="16"/>
        </w:numPr>
        <w:jc w:val="both"/>
      </w:pPr>
      <w:r w:rsidRPr="003018EF">
        <w:t xml:space="preserve">3.Отношение и стереотипы общества к инклюзивному образованию. </w:t>
      </w:r>
    </w:p>
    <w:p w:rsidR="00097B28" w:rsidRPr="003018EF" w:rsidRDefault="00097B28" w:rsidP="00C74686">
      <w:pPr>
        <w:numPr>
          <w:ilvl w:val="3"/>
          <w:numId w:val="16"/>
        </w:numPr>
        <w:jc w:val="both"/>
      </w:pPr>
      <w:r w:rsidRPr="003018EF">
        <w:t xml:space="preserve">4.Преимущества инклюзивного образования </w:t>
      </w:r>
    </w:p>
    <w:p w:rsidR="00097B28" w:rsidRPr="003018EF" w:rsidRDefault="00097B28" w:rsidP="00C74686">
      <w:pPr>
        <w:numPr>
          <w:ilvl w:val="3"/>
          <w:numId w:val="16"/>
        </w:numPr>
        <w:jc w:val="both"/>
        <w:rPr>
          <w:i/>
        </w:rPr>
      </w:pPr>
      <w:r w:rsidRPr="003018EF">
        <w:rPr>
          <w:i/>
        </w:rPr>
        <w:t>Информационно-аналитическое задание</w:t>
      </w:r>
    </w:p>
    <w:p w:rsidR="00097B28" w:rsidRPr="003018EF" w:rsidRDefault="00097B28" w:rsidP="00C74686">
      <w:pPr>
        <w:numPr>
          <w:ilvl w:val="3"/>
          <w:numId w:val="16"/>
        </w:numPr>
        <w:jc w:val="both"/>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097B28" w:rsidRPr="003018EF" w:rsidRDefault="00097B28" w:rsidP="000C2954">
      <w:pPr>
        <w:numPr>
          <w:ilvl w:val="2"/>
          <w:numId w:val="16"/>
        </w:numPr>
      </w:pPr>
      <w:r w:rsidRPr="003018EF">
        <w:rPr>
          <w:i/>
        </w:rPr>
        <w:t>Исследовательское задание</w:t>
      </w:r>
    </w:p>
    <w:p w:rsidR="00097B28" w:rsidRPr="003018EF" w:rsidRDefault="00097B28"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097B28" w:rsidRPr="003018EF" w:rsidRDefault="00097B28"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097B28" w:rsidRPr="003018EF" w:rsidTr="00F65D4B">
        <w:tc>
          <w:tcPr>
            <w:tcW w:w="2880" w:type="dxa"/>
            <w:tcBorders>
              <w:top w:val="single" w:sz="2" w:space="0" w:color="000000"/>
              <w:left w:val="single" w:sz="2" w:space="0" w:color="000000"/>
              <w:bottom w:val="single" w:sz="2" w:space="0" w:color="000000"/>
            </w:tcBorders>
          </w:tcPr>
          <w:p w:rsidR="00097B28" w:rsidRPr="003018EF" w:rsidRDefault="00097B28" w:rsidP="00F65D4B">
            <w:r w:rsidRPr="003018EF">
              <w:t xml:space="preserve">Вариант </w:t>
            </w:r>
            <w:proofErr w:type="spellStart"/>
            <w:r w:rsidRPr="003018EF">
              <w:t>дефицитарного</w:t>
            </w:r>
            <w:proofErr w:type="spellEnd"/>
            <w:r w:rsidRPr="003018EF">
              <w:t xml:space="preserve"> развития</w:t>
            </w:r>
          </w:p>
        </w:tc>
        <w:tc>
          <w:tcPr>
            <w:tcW w:w="2750" w:type="dxa"/>
            <w:tcBorders>
              <w:top w:val="single" w:sz="2" w:space="0" w:color="000000"/>
              <w:left w:val="single" w:sz="2" w:space="0" w:color="000000"/>
              <w:bottom w:val="single" w:sz="2" w:space="0" w:color="000000"/>
            </w:tcBorders>
          </w:tcPr>
          <w:p w:rsidR="00097B28" w:rsidRPr="003018EF" w:rsidRDefault="00097B28"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097B28" w:rsidRPr="003018EF" w:rsidRDefault="00097B28" w:rsidP="00F65D4B">
            <w:r w:rsidRPr="003018EF">
              <w:t>Особенности психического развития</w:t>
            </w:r>
          </w:p>
        </w:tc>
      </w:tr>
      <w:tr w:rsidR="00097B28" w:rsidRPr="003018EF" w:rsidTr="00F65D4B">
        <w:tc>
          <w:tcPr>
            <w:tcW w:w="2880" w:type="dxa"/>
            <w:tcBorders>
              <w:left w:val="single" w:sz="2" w:space="0" w:color="000000"/>
              <w:bottom w:val="single" w:sz="2" w:space="0" w:color="000000"/>
            </w:tcBorders>
          </w:tcPr>
          <w:p w:rsidR="00097B28" w:rsidRPr="003018EF" w:rsidRDefault="00097B28" w:rsidP="00F65D4B"/>
        </w:tc>
        <w:tc>
          <w:tcPr>
            <w:tcW w:w="2750" w:type="dxa"/>
            <w:tcBorders>
              <w:left w:val="single" w:sz="2" w:space="0" w:color="000000"/>
              <w:bottom w:val="single" w:sz="2" w:space="0" w:color="000000"/>
            </w:tcBorders>
          </w:tcPr>
          <w:p w:rsidR="00097B28" w:rsidRPr="003018EF" w:rsidRDefault="00097B28" w:rsidP="00F65D4B"/>
        </w:tc>
        <w:tc>
          <w:tcPr>
            <w:tcW w:w="3010" w:type="dxa"/>
            <w:tcBorders>
              <w:left w:val="single" w:sz="2" w:space="0" w:color="000000"/>
              <w:bottom w:val="single" w:sz="2" w:space="0" w:color="000000"/>
              <w:right w:val="single" w:sz="2" w:space="0" w:color="000000"/>
            </w:tcBorders>
          </w:tcPr>
          <w:p w:rsidR="00097B28" w:rsidRPr="003018EF" w:rsidRDefault="00097B28" w:rsidP="00F65D4B"/>
        </w:tc>
      </w:tr>
    </w:tbl>
    <w:p w:rsidR="00097B28" w:rsidRPr="003018EF" w:rsidRDefault="00097B28" w:rsidP="00C74686">
      <w:pPr>
        <w:numPr>
          <w:ilvl w:val="2"/>
          <w:numId w:val="16"/>
        </w:numPr>
        <w:jc w:val="both"/>
      </w:pPr>
      <w:r w:rsidRPr="003018EF">
        <w:rPr>
          <w:i/>
        </w:rPr>
        <w:t>Проблемное задание</w:t>
      </w:r>
    </w:p>
    <w:p w:rsidR="00097B28" w:rsidRPr="003018EF" w:rsidRDefault="00097B28" w:rsidP="00C74686">
      <w:pPr>
        <w:jc w:val="both"/>
      </w:pPr>
      <w:r w:rsidRPr="003018EF">
        <w:t>Составить таблицу «Особенности психического развития при поврежденном развитии».</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097B28" w:rsidRPr="003018EF" w:rsidRDefault="00097B28" w:rsidP="00C74686">
      <w:pPr>
        <w:jc w:val="both"/>
        <w:rPr>
          <w:i/>
        </w:rPr>
      </w:pPr>
      <w:r w:rsidRPr="003018EF">
        <w:rPr>
          <w:i/>
        </w:rPr>
        <w:t>Дискуссия</w:t>
      </w:r>
    </w:p>
    <w:p w:rsidR="00097B28" w:rsidRPr="003018EF" w:rsidRDefault="00097B28" w:rsidP="00C74686">
      <w:pPr>
        <w:jc w:val="both"/>
      </w:pPr>
      <w:r w:rsidRPr="003018EF">
        <w:t>Обсудить в группе специфику аффективных нарушений аутичных детей по составленной схеме.</w:t>
      </w:r>
    </w:p>
    <w:p w:rsidR="00097B28" w:rsidRPr="003018EF" w:rsidRDefault="00097B28" w:rsidP="00C74686">
      <w:pPr>
        <w:jc w:val="both"/>
        <w:rPr>
          <w:i/>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7</w:t>
      </w:r>
    </w:p>
    <w:p w:rsidR="00097B28" w:rsidRPr="003018EF" w:rsidRDefault="00097B28" w:rsidP="00C74686">
      <w:pPr>
        <w:jc w:val="both"/>
      </w:pPr>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097B28" w:rsidRPr="003018EF" w:rsidRDefault="00097B28" w:rsidP="00C74686">
      <w:pPr>
        <w:jc w:val="both"/>
        <w:rPr>
          <w:bCs/>
        </w:rPr>
      </w:pPr>
      <w:r w:rsidRPr="003018EF">
        <w:rPr>
          <w:bCs/>
        </w:rPr>
        <w:t xml:space="preserve">Содержание работы. </w:t>
      </w:r>
    </w:p>
    <w:p w:rsidR="00097B28" w:rsidRPr="003018EF" w:rsidRDefault="00097B28" w:rsidP="00C74686">
      <w:pPr>
        <w:jc w:val="both"/>
      </w:pPr>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097B28" w:rsidRPr="003018EF" w:rsidRDefault="00097B28" w:rsidP="00C74686">
      <w:pPr>
        <w:jc w:val="both"/>
      </w:pPr>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097B28" w:rsidRPr="003018EF" w:rsidRDefault="00097B28" w:rsidP="00C74686">
      <w:pPr>
        <w:ind w:firstLine="708"/>
        <w:jc w:val="both"/>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097B28" w:rsidRPr="003018EF" w:rsidRDefault="00097B28" w:rsidP="00C74686">
      <w:pPr>
        <w:jc w:val="both"/>
      </w:pPr>
      <w:r w:rsidRPr="003018EF">
        <w:t>Студенты посещают одну из коррекционных школ, например, школу для глухих детей.</w:t>
      </w:r>
    </w:p>
    <w:p w:rsidR="00097B28" w:rsidRPr="003018EF" w:rsidRDefault="00097B28" w:rsidP="00C74686">
      <w:pPr>
        <w:jc w:val="both"/>
      </w:pPr>
      <w:r w:rsidRPr="003018EF">
        <w:t>В результате проделанной самостоятельной работы на практическом занятии обсуждаются ее результаты.</w:t>
      </w:r>
    </w:p>
    <w:p w:rsidR="00097B28" w:rsidRPr="003018EF" w:rsidRDefault="00097B28" w:rsidP="00C74686">
      <w:pPr>
        <w:jc w:val="both"/>
        <w:rPr>
          <w:bCs/>
          <w:iCs/>
        </w:rPr>
      </w:pPr>
      <w:r w:rsidRPr="003018EF">
        <w:rPr>
          <w:bCs/>
          <w:iCs/>
        </w:rPr>
        <w:t>Схема наблюдения за детьми в школе.</w:t>
      </w:r>
    </w:p>
    <w:p w:rsidR="00097B28" w:rsidRPr="003018EF" w:rsidRDefault="00097B28" w:rsidP="00C74686">
      <w:pPr>
        <w:numPr>
          <w:ilvl w:val="0"/>
          <w:numId w:val="1"/>
        </w:numPr>
        <w:jc w:val="both"/>
      </w:pPr>
      <w:r w:rsidRPr="003018EF">
        <w:t>Оценка организации и специфики урока в школе для глухих детей.</w:t>
      </w:r>
    </w:p>
    <w:p w:rsidR="00097B28" w:rsidRPr="003018EF" w:rsidRDefault="00097B28" w:rsidP="00C74686">
      <w:pPr>
        <w:numPr>
          <w:ilvl w:val="0"/>
          <w:numId w:val="1"/>
        </w:numPr>
        <w:jc w:val="both"/>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097B28" w:rsidRPr="003018EF" w:rsidRDefault="00097B28" w:rsidP="00C74686">
      <w:pPr>
        <w:numPr>
          <w:ilvl w:val="0"/>
          <w:numId w:val="1"/>
        </w:numPr>
        <w:jc w:val="both"/>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097B28" w:rsidRPr="003018EF" w:rsidRDefault="00097B28" w:rsidP="00C74686">
      <w:pPr>
        <w:numPr>
          <w:ilvl w:val="0"/>
          <w:numId w:val="1"/>
        </w:numPr>
        <w:jc w:val="both"/>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097B28" w:rsidRPr="003018EF" w:rsidRDefault="00097B28" w:rsidP="00C74686">
      <w:pPr>
        <w:numPr>
          <w:ilvl w:val="0"/>
          <w:numId w:val="1"/>
        </w:numPr>
        <w:jc w:val="both"/>
      </w:pPr>
      <w:r w:rsidRPr="003018EF">
        <w:rPr>
          <w:iCs/>
        </w:rPr>
        <w:t>Особенности внимания и познавательных процессов</w:t>
      </w:r>
    </w:p>
    <w:p w:rsidR="00097B28" w:rsidRPr="003018EF" w:rsidRDefault="00097B28" w:rsidP="00C74686">
      <w:pPr>
        <w:numPr>
          <w:ilvl w:val="0"/>
          <w:numId w:val="1"/>
        </w:numPr>
        <w:jc w:val="both"/>
        <w:rPr>
          <w:iCs/>
        </w:rPr>
      </w:pPr>
      <w:r w:rsidRPr="003018EF">
        <w:rPr>
          <w:iCs/>
        </w:rPr>
        <w:t>Особенности мыслительной деятельности:</w:t>
      </w:r>
    </w:p>
    <w:p w:rsidR="00097B28" w:rsidRPr="003018EF" w:rsidRDefault="00097B28" w:rsidP="00C74686">
      <w:pPr>
        <w:numPr>
          <w:ilvl w:val="0"/>
          <w:numId w:val="1"/>
        </w:numPr>
        <w:jc w:val="both"/>
        <w:rPr>
          <w:iCs/>
        </w:rPr>
      </w:pPr>
      <w:r w:rsidRPr="003018EF">
        <w:rPr>
          <w:iCs/>
        </w:rPr>
        <w:t>Особенности учебной деятельности</w:t>
      </w:r>
    </w:p>
    <w:p w:rsidR="00097B28" w:rsidRPr="003018EF" w:rsidRDefault="00097B28" w:rsidP="00C74686">
      <w:pPr>
        <w:numPr>
          <w:ilvl w:val="0"/>
          <w:numId w:val="1"/>
        </w:numPr>
        <w:jc w:val="both"/>
        <w:rPr>
          <w:iCs/>
        </w:rPr>
      </w:pPr>
      <w:r w:rsidRPr="003018EF">
        <w:rPr>
          <w:iCs/>
        </w:rPr>
        <w:t>Наличие устойчивого интереса, отчетливо выраженной склонности к какому-либо определенному виду деятельности.</w:t>
      </w:r>
    </w:p>
    <w:p w:rsidR="00097B28" w:rsidRPr="003018EF" w:rsidRDefault="00097B28" w:rsidP="00C74686">
      <w:pPr>
        <w:numPr>
          <w:ilvl w:val="0"/>
          <w:numId w:val="1"/>
        </w:numPr>
        <w:jc w:val="both"/>
        <w:rPr>
          <w:b/>
          <w:bCs/>
        </w:rPr>
      </w:pPr>
      <w:r w:rsidRPr="003018EF">
        <w:rPr>
          <w:iCs/>
        </w:rPr>
        <w:t>Особенности волевой регуляции психической деятельности</w:t>
      </w:r>
    </w:p>
    <w:p w:rsidR="00097B28" w:rsidRPr="003018EF" w:rsidRDefault="00097B28" w:rsidP="00C74686">
      <w:pPr>
        <w:jc w:val="both"/>
        <w:rPr>
          <w:bCs/>
        </w:rPr>
      </w:pPr>
      <w:r w:rsidRPr="003018EF">
        <w:rPr>
          <w:bCs/>
        </w:rPr>
        <w:t>Схема анализа фильма «Сотворившая чудо».</w:t>
      </w:r>
    </w:p>
    <w:p w:rsidR="00097B28" w:rsidRPr="003018EF" w:rsidRDefault="00097B28" w:rsidP="00C74686">
      <w:pPr>
        <w:numPr>
          <w:ilvl w:val="0"/>
          <w:numId w:val="1"/>
        </w:numPr>
        <w:jc w:val="both"/>
      </w:pPr>
      <w:r w:rsidRPr="003018EF">
        <w:t xml:space="preserve">В чем проявляется сущность </w:t>
      </w:r>
      <w:proofErr w:type="spellStart"/>
      <w:r w:rsidRPr="003018EF">
        <w:t>слепоглухонемоты</w:t>
      </w:r>
      <w:proofErr w:type="spellEnd"/>
      <w:r w:rsidRPr="003018EF">
        <w:t>.</w:t>
      </w:r>
    </w:p>
    <w:p w:rsidR="00097B28" w:rsidRPr="003018EF" w:rsidRDefault="00097B28" w:rsidP="00C74686">
      <w:pPr>
        <w:numPr>
          <w:ilvl w:val="0"/>
          <w:numId w:val="1"/>
        </w:numPr>
        <w:jc w:val="both"/>
      </w:pPr>
      <w:r w:rsidRPr="003018EF">
        <w:t>Какие особенности поведения ребенка, лишенного слуха и зрения.</w:t>
      </w:r>
    </w:p>
    <w:p w:rsidR="00097B28" w:rsidRPr="003018EF" w:rsidRDefault="00097B28" w:rsidP="00C74686">
      <w:pPr>
        <w:numPr>
          <w:ilvl w:val="0"/>
          <w:numId w:val="1"/>
        </w:numPr>
        <w:jc w:val="both"/>
      </w:pPr>
      <w:r w:rsidRPr="003018EF">
        <w:t>Какие возможности развития существуют при сложном нарушении.</w:t>
      </w:r>
    </w:p>
    <w:p w:rsidR="00097B28" w:rsidRPr="003018EF" w:rsidRDefault="00097B28" w:rsidP="00C74686">
      <w:pPr>
        <w:numPr>
          <w:ilvl w:val="0"/>
          <w:numId w:val="1"/>
        </w:numPr>
        <w:jc w:val="both"/>
      </w:pPr>
      <w:r w:rsidRPr="003018EF">
        <w:t>Каково значение речи в речи в развитии слепоглухого.</w:t>
      </w:r>
    </w:p>
    <w:p w:rsidR="00097B28" w:rsidRPr="003018EF" w:rsidRDefault="00097B28" w:rsidP="00C74686">
      <w:pPr>
        <w:numPr>
          <w:ilvl w:val="0"/>
          <w:numId w:val="1"/>
        </w:numPr>
        <w:jc w:val="both"/>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097B28" w:rsidRPr="003018EF" w:rsidRDefault="00097B28" w:rsidP="00C74686">
      <w:pPr>
        <w:numPr>
          <w:ilvl w:val="0"/>
          <w:numId w:val="1"/>
        </w:numPr>
        <w:jc w:val="both"/>
      </w:pPr>
      <w:r w:rsidRPr="003018EF">
        <w:t>Что происходит со слепоглухим ребенком при осознании роли слова.</w:t>
      </w:r>
    </w:p>
    <w:p w:rsidR="00097B28" w:rsidRPr="003018EF" w:rsidRDefault="00097B28" w:rsidP="00C74686">
      <w:pPr>
        <w:numPr>
          <w:ilvl w:val="0"/>
          <w:numId w:val="1"/>
        </w:numPr>
        <w:jc w:val="both"/>
      </w:pPr>
      <w:r w:rsidRPr="003018EF">
        <w:t>Каковы возможности развития лиц, лишенных слуха и зрения.</w:t>
      </w:r>
    </w:p>
    <w:p w:rsidR="00097B28" w:rsidRPr="003018EF" w:rsidRDefault="00097B28" w:rsidP="00C74686">
      <w:pPr>
        <w:jc w:val="both"/>
      </w:pPr>
      <w:r w:rsidRPr="003018EF">
        <w:t>Анализ по предложенным схемам студентами выполняется самостоятельно и обсуждается на практических занятиях.</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8</w:t>
      </w:r>
    </w:p>
    <w:p w:rsidR="00097B28" w:rsidRPr="003018EF" w:rsidRDefault="00097B28" w:rsidP="00C74686">
      <w:pPr>
        <w:jc w:val="both"/>
      </w:pPr>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097B28" w:rsidRPr="003018EF" w:rsidRDefault="00097B28" w:rsidP="00C74686">
      <w:pPr>
        <w:jc w:val="both"/>
      </w:pPr>
      <w:r w:rsidRPr="003018EF">
        <w:rPr>
          <w:bCs/>
        </w:rPr>
        <w:t>Игра 1. Поиск «противоположных» предметов</w:t>
      </w:r>
    </w:p>
    <w:p w:rsidR="00097B28" w:rsidRPr="003018EF" w:rsidRDefault="00097B28" w:rsidP="00C74686">
      <w:pPr>
        <w:jc w:val="both"/>
      </w:pPr>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097B28" w:rsidRPr="003018EF" w:rsidRDefault="00097B28" w:rsidP="00C74686">
      <w:pPr>
        <w:jc w:val="both"/>
      </w:pPr>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097B28" w:rsidRPr="003018EF" w:rsidRDefault="00097B28" w:rsidP="00C74686">
      <w:pPr>
        <w:jc w:val="both"/>
      </w:pPr>
      <w:r w:rsidRPr="003018EF">
        <w:rPr>
          <w:bCs/>
        </w:rPr>
        <w:t>Игра 2. Поиск предметов по заданным признакам</w:t>
      </w:r>
    </w:p>
    <w:p w:rsidR="00097B28" w:rsidRPr="003018EF" w:rsidRDefault="00097B28" w:rsidP="00C74686">
      <w:pPr>
        <w:jc w:val="both"/>
      </w:pPr>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097B28" w:rsidRPr="003018EF" w:rsidRDefault="00097B28" w:rsidP="00C74686">
      <w:pPr>
        <w:jc w:val="both"/>
      </w:pPr>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097B28" w:rsidRPr="003018EF" w:rsidRDefault="00097B28" w:rsidP="00C74686">
      <w:pPr>
        <w:jc w:val="both"/>
      </w:pPr>
      <w:r w:rsidRPr="003018EF">
        <w:rPr>
          <w:bCs/>
        </w:rPr>
        <w:t>Игра 3. Поиск соединительных звеньев</w:t>
      </w:r>
    </w:p>
    <w:p w:rsidR="00097B28" w:rsidRPr="003018EF" w:rsidRDefault="00097B28" w:rsidP="00C74686">
      <w:pPr>
        <w:jc w:val="both"/>
      </w:pPr>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097B28" w:rsidRPr="003018EF" w:rsidRDefault="00097B28" w:rsidP="00C74686">
      <w:pPr>
        <w:jc w:val="both"/>
      </w:pPr>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097B28" w:rsidRPr="003018EF" w:rsidRDefault="00097B28" w:rsidP="00C74686">
      <w:pPr>
        <w:jc w:val="both"/>
      </w:pPr>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097B28" w:rsidRPr="003018EF" w:rsidRDefault="00097B28" w:rsidP="00C74686">
      <w:pPr>
        <w:jc w:val="both"/>
      </w:pPr>
      <w:r w:rsidRPr="003018EF">
        <w:rPr>
          <w:bCs/>
        </w:rPr>
        <w:t>Игра 4. Способы использования предмета</w:t>
      </w:r>
    </w:p>
    <w:p w:rsidR="00097B28" w:rsidRPr="003018EF" w:rsidRDefault="00097B28" w:rsidP="00C74686">
      <w:pPr>
        <w:jc w:val="both"/>
      </w:pPr>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097B28" w:rsidRPr="003018EF" w:rsidRDefault="00097B28" w:rsidP="00C74686">
      <w:pPr>
        <w:jc w:val="both"/>
      </w:pPr>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097B28" w:rsidRPr="003018EF" w:rsidRDefault="00097B28" w:rsidP="00C74686">
      <w:pPr>
        <w:jc w:val="both"/>
      </w:pPr>
      <w:r w:rsidRPr="003018EF">
        <w:rPr>
          <w:bCs/>
        </w:rPr>
        <w:t>Игра 5. Формулирование определений</w:t>
      </w:r>
    </w:p>
    <w:p w:rsidR="00097B28" w:rsidRPr="003018EF" w:rsidRDefault="00097B28" w:rsidP="00C74686">
      <w:pPr>
        <w:jc w:val="both"/>
      </w:pPr>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097B28" w:rsidRPr="003018EF" w:rsidRDefault="00097B28" w:rsidP="00C74686">
      <w:pPr>
        <w:jc w:val="both"/>
      </w:pPr>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097B28" w:rsidRPr="003018EF" w:rsidRDefault="00097B28" w:rsidP="00C74686">
      <w:pPr>
        <w:jc w:val="both"/>
      </w:pPr>
      <w:r w:rsidRPr="003018EF">
        <w:rPr>
          <w:bCs/>
        </w:rPr>
        <w:t>Игра 6. Перечислить возможные причины</w:t>
      </w:r>
    </w:p>
    <w:p w:rsidR="00097B28" w:rsidRPr="003018EF" w:rsidRDefault="00097B28" w:rsidP="00C74686">
      <w:pPr>
        <w:jc w:val="both"/>
      </w:pPr>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097B28" w:rsidRPr="003018EF" w:rsidRDefault="00097B28" w:rsidP="00C74686">
      <w:pPr>
        <w:jc w:val="both"/>
      </w:pPr>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097B28" w:rsidRPr="003018EF" w:rsidRDefault="00097B28" w:rsidP="00C74686">
      <w:pPr>
        <w:jc w:val="both"/>
      </w:pPr>
      <w:r w:rsidRPr="003018EF">
        <w:rPr>
          <w:bCs/>
        </w:rPr>
        <w:t>Игра 7. Сократить рассказ</w:t>
      </w:r>
    </w:p>
    <w:p w:rsidR="00097B28" w:rsidRPr="003018EF" w:rsidRDefault="00097B28" w:rsidP="00C74686">
      <w:pPr>
        <w:jc w:val="both"/>
      </w:pPr>
      <w:r w:rsidRPr="003018EF">
        <w:rPr>
          <w:bCs/>
        </w:rPr>
        <w:t xml:space="preserve">Цель. </w:t>
      </w:r>
      <w:r w:rsidRPr="003018EF">
        <w:t>Учить концентрировать внимание на сути, отсекая все второстепенное.</w:t>
      </w:r>
    </w:p>
    <w:p w:rsidR="00097B28" w:rsidRPr="003018EF" w:rsidRDefault="00097B28" w:rsidP="00C74686">
      <w:pPr>
        <w:jc w:val="both"/>
      </w:pPr>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097B28" w:rsidRPr="003018EF" w:rsidRDefault="00097B28" w:rsidP="00C74686">
      <w:pPr>
        <w:jc w:val="both"/>
      </w:pPr>
      <w:r w:rsidRPr="003018EF">
        <w:t>В этой игре возможна коллективная доработка наиболее удачных ответов.</w:t>
      </w:r>
    </w:p>
    <w:p w:rsidR="00097B28" w:rsidRPr="003018EF" w:rsidRDefault="00097B28" w:rsidP="00C74686">
      <w:pPr>
        <w:jc w:val="both"/>
      </w:pPr>
      <w:r w:rsidRPr="003018EF">
        <w:rPr>
          <w:bCs/>
        </w:rPr>
        <w:t>Игра 8. Что на что похоже</w:t>
      </w:r>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097B28" w:rsidRPr="003018EF" w:rsidRDefault="00097B28" w:rsidP="00C74686">
      <w:pPr>
        <w:jc w:val="both"/>
      </w:pPr>
      <w:r w:rsidRPr="003018EF">
        <w:rPr>
          <w:bCs/>
        </w:rPr>
        <w:t>Игра 9. Волшебные кляксы</w:t>
      </w:r>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097B28" w:rsidRPr="003018EF" w:rsidRDefault="00097B28" w:rsidP="00C74686">
      <w:pPr>
        <w:jc w:val="both"/>
      </w:pPr>
      <w:r w:rsidRPr="003018EF">
        <w:rPr>
          <w:bCs/>
        </w:rPr>
        <w:t xml:space="preserve">Игра 10. </w:t>
      </w:r>
      <w:proofErr w:type="spellStart"/>
      <w:r w:rsidRPr="003018EF">
        <w:rPr>
          <w:bCs/>
        </w:rPr>
        <w:t>Словоассоциации</w:t>
      </w:r>
      <w:proofErr w:type="spellEnd"/>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097B28" w:rsidRPr="003018EF" w:rsidRDefault="00097B28" w:rsidP="00C74686">
      <w:pPr>
        <w:numPr>
          <w:ilvl w:val="0"/>
          <w:numId w:val="1"/>
        </w:numPr>
        <w:jc w:val="both"/>
      </w:pPr>
      <w:r w:rsidRPr="003018EF">
        <w:t>с хлебобулочными изделиями;</w:t>
      </w:r>
    </w:p>
    <w:p w:rsidR="00097B28" w:rsidRPr="003018EF" w:rsidRDefault="00097B28" w:rsidP="00C74686">
      <w:pPr>
        <w:numPr>
          <w:ilvl w:val="0"/>
          <w:numId w:val="1"/>
        </w:numPr>
        <w:jc w:val="both"/>
      </w:pPr>
      <w:r w:rsidRPr="003018EF">
        <w:t>с созвучными словами: барон, бекон;</w:t>
      </w:r>
    </w:p>
    <w:p w:rsidR="00097B28" w:rsidRPr="003018EF" w:rsidRDefault="00097B28" w:rsidP="00C74686">
      <w:pPr>
        <w:numPr>
          <w:ilvl w:val="0"/>
          <w:numId w:val="1"/>
        </w:numPr>
        <w:jc w:val="both"/>
      </w:pPr>
      <w:r w:rsidRPr="003018EF">
        <w:t>с рифмующимися словами: кулон, салон.</w:t>
      </w:r>
    </w:p>
    <w:p w:rsidR="00097B28" w:rsidRPr="003018EF" w:rsidRDefault="00097B28" w:rsidP="00C74686">
      <w:pPr>
        <w:jc w:val="both"/>
      </w:pPr>
      <w:r w:rsidRPr="003018EF">
        <w:t>Создать как можно больше ассоциаций по предложенной схеме.</w:t>
      </w:r>
    </w:p>
    <w:p w:rsidR="00097B28" w:rsidRPr="003018EF" w:rsidRDefault="00097B28" w:rsidP="00C74686">
      <w:pPr>
        <w:jc w:val="both"/>
      </w:pPr>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9</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 xml:space="preserve">Разработать программу «Сопровождение детей с ОВЗ в условиях инклюзивного образования» </w:t>
      </w:r>
    </w:p>
    <w:p w:rsidR="00097B28" w:rsidRPr="003018EF" w:rsidRDefault="00097B28" w:rsidP="00C74686">
      <w:pPr>
        <w:jc w:val="both"/>
        <w:rPr>
          <w:i/>
        </w:rPr>
      </w:pPr>
      <w:r w:rsidRPr="003018EF">
        <w:rPr>
          <w:i/>
        </w:rPr>
        <w:t>Эссе</w:t>
      </w:r>
    </w:p>
    <w:p w:rsidR="00097B28" w:rsidRPr="003018EF" w:rsidRDefault="00097B28" w:rsidP="00C74686">
      <w:pPr>
        <w:jc w:val="both"/>
      </w:pPr>
      <w:r w:rsidRPr="003018EF">
        <w:rPr>
          <w:i/>
        </w:rPr>
        <w:tab/>
      </w:r>
      <w:r w:rsidRPr="003018EF">
        <w:t>Подготовить эссе на тему «Социализирующая семья»</w:t>
      </w:r>
    </w:p>
    <w:p w:rsidR="00097B28" w:rsidRPr="003018EF" w:rsidRDefault="00097B28" w:rsidP="00C74686">
      <w:pPr>
        <w:jc w:val="both"/>
        <w:rPr>
          <w:i/>
        </w:rPr>
      </w:pPr>
      <w:r w:rsidRPr="003018EF">
        <w:rPr>
          <w:i/>
        </w:rPr>
        <w:t>Информационно-аналитический проект</w:t>
      </w:r>
    </w:p>
    <w:p w:rsidR="00097B28" w:rsidRPr="003018EF" w:rsidRDefault="00097B28" w:rsidP="00C74686">
      <w:pPr>
        <w:jc w:val="both"/>
      </w:pPr>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097B28" w:rsidRPr="003018EF" w:rsidRDefault="00097B28" w:rsidP="00C74686">
      <w:pPr>
        <w:jc w:val="both"/>
        <w:rPr>
          <w:i/>
        </w:rPr>
      </w:pPr>
      <w:r w:rsidRPr="003018EF">
        <w:rPr>
          <w:i/>
        </w:rPr>
        <w:t>Дискуссия</w:t>
      </w:r>
    </w:p>
    <w:p w:rsidR="00097B28" w:rsidRPr="003018EF" w:rsidRDefault="00097B28" w:rsidP="00C74686">
      <w:pPr>
        <w:jc w:val="both"/>
      </w:pPr>
      <w:r w:rsidRPr="003018EF">
        <w:rPr>
          <w:i/>
        </w:rPr>
        <w:tab/>
      </w:r>
      <w:r w:rsidRPr="003018EF">
        <w:t>Обсудить в группе материалы эссе и презентации</w:t>
      </w:r>
    </w:p>
    <w:p w:rsidR="00097B28" w:rsidRDefault="00097B28" w:rsidP="00C74686">
      <w:pPr>
        <w:jc w:val="both"/>
      </w:pPr>
    </w:p>
    <w:p w:rsidR="00097B28" w:rsidRPr="00DC11F5" w:rsidRDefault="00097B28" w:rsidP="00C74686">
      <w:pPr>
        <w:jc w:val="both"/>
      </w:pPr>
    </w:p>
    <w:sectPr w:rsidR="00097B2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97B28"/>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4DAA"/>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16A5"/>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3092"/>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5A00"/>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77F08"/>
    <w:rsid w:val="009816DB"/>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A134C3"/>
    <w:rsid w:val="00A139BE"/>
    <w:rsid w:val="00A219CE"/>
    <w:rsid w:val="00A313A4"/>
    <w:rsid w:val="00A35F47"/>
    <w:rsid w:val="00A430D9"/>
    <w:rsid w:val="00A44DFF"/>
    <w:rsid w:val="00A530AF"/>
    <w:rsid w:val="00A567A0"/>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5A6D"/>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176"/>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5783"/>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3A63"/>
    <w:rsid w:val="00C64C95"/>
    <w:rsid w:val="00C65C36"/>
    <w:rsid w:val="00C66BAE"/>
    <w:rsid w:val="00C73326"/>
    <w:rsid w:val="00C7395D"/>
    <w:rsid w:val="00C74686"/>
    <w:rsid w:val="00C74A38"/>
    <w:rsid w:val="00C8171F"/>
    <w:rsid w:val="00C9168E"/>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5CCB"/>
    <w:rsid w:val="00F1768B"/>
    <w:rsid w:val="00F229AC"/>
    <w:rsid w:val="00F24D0B"/>
    <w:rsid w:val="00F27EA9"/>
    <w:rsid w:val="00F3044D"/>
    <w:rsid w:val="00F44F05"/>
    <w:rsid w:val="00F45DEF"/>
    <w:rsid w:val="00F47ECF"/>
    <w:rsid w:val="00F5396A"/>
    <w:rsid w:val="00F65C86"/>
    <w:rsid w:val="00F65D4B"/>
    <w:rsid w:val="00F67574"/>
    <w:rsid w:val="00F70365"/>
    <w:rsid w:val="00F742CF"/>
    <w:rsid w:val="00F77CC8"/>
    <w:rsid w:val="00F862FF"/>
    <w:rsid w:val="00F918CC"/>
    <w:rsid w:val="00F91CD9"/>
    <w:rsid w:val="00F924E3"/>
    <w:rsid w:val="00F92A37"/>
    <w:rsid w:val="00F92B2D"/>
    <w:rsid w:val="00F93251"/>
    <w:rsid w:val="00F9543C"/>
    <w:rsid w:val="00FA4102"/>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11219A95"/>
  <w15:docId w15:val="{BB005A2C-7C2B-4E47-A15B-866E224B9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 w:type="character" w:styleId="afc">
    <w:name w:val="FollowedHyperlink"/>
    <w:uiPriority w:val="99"/>
    <w:semiHidden/>
    <w:rsid w:val="00B55176"/>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75564">
      <w:marLeft w:val="0"/>
      <w:marRight w:val="0"/>
      <w:marTop w:val="0"/>
      <w:marBottom w:val="0"/>
      <w:divBdr>
        <w:top w:val="none" w:sz="0" w:space="0" w:color="auto"/>
        <w:left w:val="none" w:sz="0" w:space="0" w:color="auto"/>
        <w:bottom w:val="none" w:sz="0" w:space="0" w:color="auto"/>
        <w:right w:val="none" w:sz="0" w:space="0" w:color="auto"/>
      </w:divBdr>
      <w:divsChild>
        <w:div w:id="164975596">
          <w:marLeft w:val="0"/>
          <w:marRight w:val="0"/>
          <w:marTop w:val="0"/>
          <w:marBottom w:val="0"/>
          <w:divBdr>
            <w:top w:val="none" w:sz="0" w:space="0" w:color="auto"/>
            <w:left w:val="none" w:sz="0" w:space="0" w:color="auto"/>
            <w:bottom w:val="none" w:sz="0" w:space="0" w:color="auto"/>
            <w:right w:val="none" w:sz="0" w:space="0" w:color="auto"/>
          </w:divBdr>
          <w:divsChild>
            <w:div w:id="164975574">
              <w:marLeft w:val="0"/>
              <w:marRight w:val="450"/>
              <w:marTop w:val="0"/>
              <w:marBottom w:val="0"/>
              <w:divBdr>
                <w:top w:val="none" w:sz="0" w:space="0" w:color="auto"/>
                <w:left w:val="none" w:sz="0" w:space="0" w:color="auto"/>
                <w:bottom w:val="none" w:sz="0" w:space="0" w:color="auto"/>
                <w:right w:val="none" w:sz="0" w:space="0" w:color="auto"/>
              </w:divBdr>
            </w:div>
          </w:divsChild>
        </w:div>
        <w:div w:id="164975625">
          <w:marLeft w:val="0"/>
          <w:marRight w:val="0"/>
          <w:marTop w:val="0"/>
          <w:marBottom w:val="0"/>
          <w:divBdr>
            <w:top w:val="none" w:sz="0" w:space="0" w:color="auto"/>
            <w:left w:val="none" w:sz="0" w:space="0" w:color="auto"/>
            <w:bottom w:val="none" w:sz="0" w:space="0" w:color="auto"/>
            <w:right w:val="none" w:sz="0" w:space="0" w:color="auto"/>
          </w:divBdr>
          <w:divsChild>
            <w:div w:id="164975608">
              <w:marLeft w:val="0"/>
              <w:marRight w:val="0"/>
              <w:marTop w:val="0"/>
              <w:marBottom w:val="75"/>
              <w:divBdr>
                <w:top w:val="none" w:sz="0" w:space="0" w:color="auto"/>
                <w:left w:val="none" w:sz="0" w:space="0" w:color="auto"/>
                <w:bottom w:val="none" w:sz="0" w:space="0" w:color="auto"/>
                <w:right w:val="none" w:sz="0" w:space="0" w:color="auto"/>
              </w:divBdr>
            </w:div>
            <w:div w:id="164975610">
              <w:marLeft w:val="0"/>
              <w:marRight w:val="0"/>
              <w:marTop w:val="0"/>
              <w:marBottom w:val="75"/>
              <w:divBdr>
                <w:top w:val="none" w:sz="0" w:space="0" w:color="auto"/>
                <w:left w:val="none" w:sz="0" w:space="0" w:color="auto"/>
                <w:bottom w:val="none" w:sz="0" w:space="0" w:color="auto"/>
                <w:right w:val="none" w:sz="0" w:space="0" w:color="auto"/>
              </w:divBdr>
            </w:div>
            <w:div w:id="1649756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975565">
      <w:marLeft w:val="0"/>
      <w:marRight w:val="0"/>
      <w:marTop w:val="0"/>
      <w:marBottom w:val="0"/>
      <w:divBdr>
        <w:top w:val="none" w:sz="0" w:space="0" w:color="auto"/>
        <w:left w:val="none" w:sz="0" w:space="0" w:color="auto"/>
        <w:bottom w:val="none" w:sz="0" w:space="0" w:color="auto"/>
        <w:right w:val="none" w:sz="0" w:space="0" w:color="auto"/>
      </w:divBdr>
      <w:divsChild>
        <w:div w:id="164975600">
          <w:marLeft w:val="0"/>
          <w:marRight w:val="0"/>
          <w:marTop w:val="0"/>
          <w:marBottom w:val="0"/>
          <w:divBdr>
            <w:top w:val="none" w:sz="0" w:space="0" w:color="auto"/>
            <w:left w:val="none" w:sz="0" w:space="0" w:color="auto"/>
            <w:bottom w:val="none" w:sz="0" w:space="0" w:color="auto"/>
            <w:right w:val="none" w:sz="0" w:space="0" w:color="auto"/>
          </w:divBdr>
          <w:divsChild>
            <w:div w:id="164975603">
              <w:marLeft w:val="0"/>
              <w:marRight w:val="450"/>
              <w:marTop w:val="0"/>
              <w:marBottom w:val="0"/>
              <w:divBdr>
                <w:top w:val="none" w:sz="0" w:space="0" w:color="auto"/>
                <w:left w:val="none" w:sz="0" w:space="0" w:color="auto"/>
                <w:bottom w:val="none" w:sz="0" w:space="0" w:color="auto"/>
                <w:right w:val="none" w:sz="0" w:space="0" w:color="auto"/>
              </w:divBdr>
            </w:div>
          </w:divsChild>
        </w:div>
        <w:div w:id="164975602">
          <w:marLeft w:val="0"/>
          <w:marRight w:val="0"/>
          <w:marTop w:val="0"/>
          <w:marBottom w:val="0"/>
          <w:divBdr>
            <w:top w:val="none" w:sz="0" w:space="0" w:color="auto"/>
            <w:left w:val="none" w:sz="0" w:space="0" w:color="auto"/>
            <w:bottom w:val="none" w:sz="0" w:space="0" w:color="auto"/>
            <w:right w:val="none" w:sz="0" w:space="0" w:color="auto"/>
          </w:divBdr>
          <w:divsChild>
            <w:div w:id="164975573">
              <w:marLeft w:val="0"/>
              <w:marRight w:val="0"/>
              <w:marTop w:val="0"/>
              <w:marBottom w:val="75"/>
              <w:divBdr>
                <w:top w:val="none" w:sz="0" w:space="0" w:color="auto"/>
                <w:left w:val="none" w:sz="0" w:space="0" w:color="auto"/>
                <w:bottom w:val="none" w:sz="0" w:space="0" w:color="auto"/>
                <w:right w:val="none" w:sz="0" w:space="0" w:color="auto"/>
              </w:divBdr>
            </w:div>
            <w:div w:id="164975583">
              <w:marLeft w:val="0"/>
              <w:marRight w:val="0"/>
              <w:marTop w:val="0"/>
              <w:marBottom w:val="75"/>
              <w:divBdr>
                <w:top w:val="none" w:sz="0" w:space="0" w:color="auto"/>
                <w:left w:val="none" w:sz="0" w:space="0" w:color="auto"/>
                <w:bottom w:val="none" w:sz="0" w:space="0" w:color="auto"/>
                <w:right w:val="none" w:sz="0" w:space="0" w:color="auto"/>
              </w:divBdr>
            </w:div>
            <w:div w:id="1649756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975572">
      <w:marLeft w:val="0"/>
      <w:marRight w:val="0"/>
      <w:marTop w:val="0"/>
      <w:marBottom w:val="0"/>
      <w:divBdr>
        <w:top w:val="none" w:sz="0" w:space="0" w:color="auto"/>
        <w:left w:val="none" w:sz="0" w:space="0" w:color="auto"/>
        <w:bottom w:val="none" w:sz="0" w:space="0" w:color="auto"/>
        <w:right w:val="none" w:sz="0" w:space="0" w:color="auto"/>
      </w:divBdr>
      <w:divsChild>
        <w:div w:id="164975594">
          <w:marLeft w:val="-225"/>
          <w:marRight w:val="-225"/>
          <w:marTop w:val="0"/>
          <w:marBottom w:val="0"/>
          <w:divBdr>
            <w:top w:val="none" w:sz="0" w:space="0" w:color="auto"/>
            <w:left w:val="none" w:sz="0" w:space="0" w:color="auto"/>
            <w:bottom w:val="none" w:sz="0" w:space="0" w:color="auto"/>
            <w:right w:val="none" w:sz="0" w:space="0" w:color="auto"/>
          </w:divBdr>
          <w:divsChild>
            <w:div w:id="164975606">
              <w:marLeft w:val="0"/>
              <w:marRight w:val="0"/>
              <w:marTop w:val="0"/>
              <w:marBottom w:val="0"/>
              <w:divBdr>
                <w:top w:val="none" w:sz="0" w:space="0" w:color="auto"/>
                <w:left w:val="none" w:sz="0" w:space="0" w:color="auto"/>
                <w:bottom w:val="none" w:sz="0" w:space="0" w:color="auto"/>
                <w:right w:val="none" w:sz="0" w:space="0" w:color="auto"/>
              </w:divBdr>
              <w:divsChild>
                <w:div w:id="164975593">
                  <w:marLeft w:val="-225"/>
                  <w:marRight w:val="-225"/>
                  <w:marTop w:val="0"/>
                  <w:marBottom w:val="0"/>
                  <w:divBdr>
                    <w:top w:val="none" w:sz="0" w:space="0" w:color="auto"/>
                    <w:left w:val="none" w:sz="0" w:space="0" w:color="auto"/>
                    <w:bottom w:val="none" w:sz="0" w:space="0" w:color="auto"/>
                    <w:right w:val="none" w:sz="0" w:space="0" w:color="auto"/>
                  </w:divBdr>
                  <w:divsChild>
                    <w:div w:id="164975589">
                      <w:marLeft w:val="9750"/>
                      <w:marRight w:val="0"/>
                      <w:marTop w:val="0"/>
                      <w:marBottom w:val="0"/>
                      <w:divBdr>
                        <w:top w:val="none" w:sz="0" w:space="0" w:color="auto"/>
                        <w:left w:val="none" w:sz="0" w:space="0" w:color="auto"/>
                        <w:bottom w:val="none" w:sz="0" w:space="0" w:color="auto"/>
                        <w:right w:val="none" w:sz="0" w:space="0" w:color="auto"/>
                      </w:divBdr>
                      <w:divsChild>
                        <w:div w:id="16497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75575">
      <w:marLeft w:val="0"/>
      <w:marRight w:val="0"/>
      <w:marTop w:val="0"/>
      <w:marBottom w:val="0"/>
      <w:divBdr>
        <w:top w:val="none" w:sz="0" w:space="0" w:color="auto"/>
        <w:left w:val="none" w:sz="0" w:space="0" w:color="auto"/>
        <w:bottom w:val="none" w:sz="0" w:space="0" w:color="auto"/>
        <w:right w:val="none" w:sz="0" w:space="0" w:color="auto"/>
      </w:divBdr>
      <w:divsChild>
        <w:div w:id="164975577">
          <w:marLeft w:val="0"/>
          <w:marRight w:val="0"/>
          <w:marTop w:val="0"/>
          <w:marBottom w:val="0"/>
          <w:divBdr>
            <w:top w:val="none" w:sz="0" w:space="0" w:color="auto"/>
            <w:left w:val="none" w:sz="0" w:space="0" w:color="auto"/>
            <w:bottom w:val="none" w:sz="0" w:space="0" w:color="auto"/>
            <w:right w:val="none" w:sz="0" w:space="0" w:color="auto"/>
          </w:divBdr>
        </w:div>
        <w:div w:id="164975586">
          <w:marLeft w:val="0"/>
          <w:marRight w:val="0"/>
          <w:marTop w:val="0"/>
          <w:marBottom w:val="0"/>
          <w:divBdr>
            <w:top w:val="none" w:sz="0" w:space="0" w:color="auto"/>
            <w:left w:val="none" w:sz="0" w:space="0" w:color="auto"/>
            <w:bottom w:val="none" w:sz="0" w:space="0" w:color="auto"/>
            <w:right w:val="none" w:sz="0" w:space="0" w:color="auto"/>
          </w:divBdr>
          <w:divsChild>
            <w:div w:id="164975562">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68">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99">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975580">
      <w:marLeft w:val="0"/>
      <w:marRight w:val="0"/>
      <w:marTop w:val="0"/>
      <w:marBottom w:val="0"/>
      <w:divBdr>
        <w:top w:val="none" w:sz="0" w:space="0" w:color="auto"/>
        <w:left w:val="none" w:sz="0" w:space="0" w:color="auto"/>
        <w:bottom w:val="none" w:sz="0" w:space="0" w:color="auto"/>
        <w:right w:val="none" w:sz="0" w:space="0" w:color="auto"/>
      </w:divBdr>
      <w:divsChild>
        <w:div w:id="164975567">
          <w:marLeft w:val="0"/>
          <w:marRight w:val="0"/>
          <w:marTop w:val="0"/>
          <w:marBottom w:val="0"/>
          <w:divBdr>
            <w:top w:val="none" w:sz="0" w:space="0" w:color="auto"/>
            <w:left w:val="none" w:sz="0" w:space="0" w:color="auto"/>
            <w:bottom w:val="none" w:sz="0" w:space="0" w:color="auto"/>
            <w:right w:val="none" w:sz="0" w:space="0" w:color="auto"/>
          </w:divBdr>
          <w:divsChild>
            <w:div w:id="16497559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3">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0">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587">
          <w:marLeft w:val="0"/>
          <w:marRight w:val="0"/>
          <w:marTop w:val="0"/>
          <w:marBottom w:val="0"/>
          <w:divBdr>
            <w:top w:val="none" w:sz="0" w:space="0" w:color="auto"/>
            <w:left w:val="none" w:sz="0" w:space="0" w:color="auto"/>
            <w:bottom w:val="none" w:sz="0" w:space="0" w:color="auto"/>
            <w:right w:val="none" w:sz="0" w:space="0" w:color="auto"/>
          </w:divBdr>
        </w:div>
      </w:divsChild>
    </w:div>
    <w:div w:id="164975581">
      <w:marLeft w:val="0"/>
      <w:marRight w:val="0"/>
      <w:marTop w:val="0"/>
      <w:marBottom w:val="0"/>
      <w:divBdr>
        <w:top w:val="none" w:sz="0" w:space="0" w:color="auto"/>
        <w:left w:val="none" w:sz="0" w:space="0" w:color="auto"/>
        <w:bottom w:val="none" w:sz="0" w:space="0" w:color="auto"/>
        <w:right w:val="none" w:sz="0" w:space="0" w:color="auto"/>
      </w:divBdr>
      <w:divsChild>
        <w:div w:id="164975563">
          <w:marLeft w:val="0"/>
          <w:marRight w:val="0"/>
          <w:marTop w:val="0"/>
          <w:marBottom w:val="75"/>
          <w:divBdr>
            <w:top w:val="none" w:sz="0" w:space="0" w:color="auto"/>
            <w:left w:val="none" w:sz="0" w:space="0" w:color="auto"/>
            <w:bottom w:val="none" w:sz="0" w:space="0" w:color="auto"/>
            <w:right w:val="none" w:sz="0" w:space="0" w:color="auto"/>
          </w:divBdr>
        </w:div>
        <w:div w:id="164975588">
          <w:marLeft w:val="0"/>
          <w:marRight w:val="0"/>
          <w:marTop w:val="0"/>
          <w:marBottom w:val="75"/>
          <w:divBdr>
            <w:top w:val="none" w:sz="0" w:space="0" w:color="auto"/>
            <w:left w:val="none" w:sz="0" w:space="0" w:color="auto"/>
            <w:bottom w:val="none" w:sz="0" w:space="0" w:color="auto"/>
            <w:right w:val="none" w:sz="0" w:space="0" w:color="auto"/>
          </w:divBdr>
        </w:div>
      </w:divsChild>
    </w:div>
    <w:div w:id="164975585">
      <w:marLeft w:val="0"/>
      <w:marRight w:val="0"/>
      <w:marTop w:val="0"/>
      <w:marBottom w:val="0"/>
      <w:divBdr>
        <w:top w:val="none" w:sz="0" w:space="0" w:color="auto"/>
        <w:left w:val="none" w:sz="0" w:space="0" w:color="auto"/>
        <w:bottom w:val="none" w:sz="0" w:space="0" w:color="auto"/>
        <w:right w:val="none" w:sz="0" w:space="0" w:color="auto"/>
      </w:divBdr>
    </w:div>
    <w:div w:id="164975590">
      <w:marLeft w:val="0"/>
      <w:marRight w:val="0"/>
      <w:marTop w:val="0"/>
      <w:marBottom w:val="0"/>
      <w:divBdr>
        <w:top w:val="none" w:sz="0" w:space="0" w:color="auto"/>
        <w:left w:val="none" w:sz="0" w:space="0" w:color="auto"/>
        <w:bottom w:val="none" w:sz="0" w:space="0" w:color="auto"/>
        <w:right w:val="none" w:sz="0" w:space="0" w:color="auto"/>
      </w:divBdr>
      <w:divsChild>
        <w:div w:id="164975569">
          <w:marLeft w:val="0"/>
          <w:marRight w:val="0"/>
          <w:marTop w:val="0"/>
          <w:marBottom w:val="0"/>
          <w:divBdr>
            <w:top w:val="none" w:sz="0" w:space="0" w:color="auto"/>
            <w:left w:val="none" w:sz="0" w:space="0" w:color="auto"/>
            <w:bottom w:val="none" w:sz="0" w:space="0" w:color="auto"/>
            <w:right w:val="none" w:sz="0" w:space="0" w:color="auto"/>
          </w:divBdr>
          <w:divsChild>
            <w:div w:id="164975566">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79">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621">
          <w:marLeft w:val="0"/>
          <w:marRight w:val="0"/>
          <w:marTop w:val="0"/>
          <w:marBottom w:val="0"/>
          <w:divBdr>
            <w:top w:val="none" w:sz="0" w:space="0" w:color="auto"/>
            <w:left w:val="none" w:sz="0" w:space="0" w:color="auto"/>
            <w:bottom w:val="none" w:sz="0" w:space="0" w:color="auto"/>
            <w:right w:val="none" w:sz="0" w:space="0" w:color="auto"/>
          </w:divBdr>
        </w:div>
      </w:divsChild>
    </w:div>
    <w:div w:id="164975592">
      <w:marLeft w:val="0"/>
      <w:marRight w:val="0"/>
      <w:marTop w:val="0"/>
      <w:marBottom w:val="0"/>
      <w:divBdr>
        <w:top w:val="none" w:sz="0" w:space="0" w:color="auto"/>
        <w:left w:val="none" w:sz="0" w:space="0" w:color="auto"/>
        <w:bottom w:val="none" w:sz="0" w:space="0" w:color="auto"/>
        <w:right w:val="none" w:sz="0" w:space="0" w:color="auto"/>
      </w:divBdr>
    </w:div>
    <w:div w:id="164975598">
      <w:marLeft w:val="0"/>
      <w:marRight w:val="0"/>
      <w:marTop w:val="0"/>
      <w:marBottom w:val="0"/>
      <w:divBdr>
        <w:top w:val="none" w:sz="0" w:space="0" w:color="auto"/>
        <w:left w:val="none" w:sz="0" w:space="0" w:color="auto"/>
        <w:bottom w:val="none" w:sz="0" w:space="0" w:color="auto"/>
        <w:right w:val="none" w:sz="0" w:space="0" w:color="auto"/>
      </w:divBdr>
      <w:divsChild>
        <w:div w:id="164975595">
          <w:marLeft w:val="0"/>
          <w:marRight w:val="0"/>
          <w:marTop w:val="0"/>
          <w:marBottom w:val="0"/>
          <w:divBdr>
            <w:top w:val="none" w:sz="0" w:space="0" w:color="auto"/>
            <w:left w:val="none" w:sz="0" w:space="0" w:color="auto"/>
            <w:bottom w:val="none" w:sz="0" w:space="0" w:color="auto"/>
            <w:right w:val="none" w:sz="0" w:space="0" w:color="auto"/>
          </w:divBdr>
          <w:divsChild>
            <w:div w:id="164975578">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84">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04">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601">
          <w:marLeft w:val="0"/>
          <w:marRight w:val="0"/>
          <w:marTop w:val="0"/>
          <w:marBottom w:val="0"/>
          <w:divBdr>
            <w:top w:val="none" w:sz="0" w:space="0" w:color="auto"/>
            <w:left w:val="none" w:sz="0" w:space="0" w:color="auto"/>
            <w:bottom w:val="none" w:sz="0" w:space="0" w:color="auto"/>
            <w:right w:val="none" w:sz="0" w:space="0" w:color="auto"/>
          </w:divBdr>
        </w:div>
      </w:divsChild>
    </w:div>
    <w:div w:id="164975605">
      <w:marLeft w:val="0"/>
      <w:marRight w:val="0"/>
      <w:marTop w:val="0"/>
      <w:marBottom w:val="0"/>
      <w:divBdr>
        <w:top w:val="none" w:sz="0" w:space="0" w:color="auto"/>
        <w:left w:val="none" w:sz="0" w:space="0" w:color="auto"/>
        <w:bottom w:val="none" w:sz="0" w:space="0" w:color="auto"/>
        <w:right w:val="none" w:sz="0" w:space="0" w:color="auto"/>
      </w:divBdr>
    </w:div>
    <w:div w:id="164975612">
      <w:marLeft w:val="0"/>
      <w:marRight w:val="0"/>
      <w:marTop w:val="0"/>
      <w:marBottom w:val="0"/>
      <w:divBdr>
        <w:top w:val="none" w:sz="0" w:space="0" w:color="auto"/>
        <w:left w:val="none" w:sz="0" w:space="0" w:color="auto"/>
        <w:bottom w:val="none" w:sz="0" w:space="0" w:color="auto"/>
        <w:right w:val="none" w:sz="0" w:space="0" w:color="auto"/>
      </w:divBdr>
    </w:div>
    <w:div w:id="164975615">
      <w:marLeft w:val="0"/>
      <w:marRight w:val="0"/>
      <w:marTop w:val="0"/>
      <w:marBottom w:val="0"/>
      <w:divBdr>
        <w:top w:val="none" w:sz="0" w:space="0" w:color="auto"/>
        <w:left w:val="none" w:sz="0" w:space="0" w:color="auto"/>
        <w:bottom w:val="none" w:sz="0" w:space="0" w:color="auto"/>
        <w:right w:val="none" w:sz="0" w:space="0" w:color="auto"/>
      </w:divBdr>
    </w:div>
    <w:div w:id="164975616">
      <w:marLeft w:val="0"/>
      <w:marRight w:val="0"/>
      <w:marTop w:val="0"/>
      <w:marBottom w:val="0"/>
      <w:divBdr>
        <w:top w:val="none" w:sz="0" w:space="0" w:color="auto"/>
        <w:left w:val="none" w:sz="0" w:space="0" w:color="auto"/>
        <w:bottom w:val="none" w:sz="0" w:space="0" w:color="auto"/>
        <w:right w:val="none" w:sz="0" w:space="0" w:color="auto"/>
      </w:divBdr>
    </w:div>
    <w:div w:id="164975622">
      <w:marLeft w:val="0"/>
      <w:marRight w:val="0"/>
      <w:marTop w:val="0"/>
      <w:marBottom w:val="0"/>
      <w:divBdr>
        <w:top w:val="none" w:sz="0" w:space="0" w:color="auto"/>
        <w:left w:val="none" w:sz="0" w:space="0" w:color="auto"/>
        <w:bottom w:val="none" w:sz="0" w:space="0" w:color="auto"/>
        <w:right w:val="none" w:sz="0" w:space="0" w:color="auto"/>
      </w:divBdr>
      <w:divsChild>
        <w:div w:id="164975570">
          <w:marLeft w:val="0"/>
          <w:marRight w:val="0"/>
          <w:marTop w:val="0"/>
          <w:marBottom w:val="0"/>
          <w:divBdr>
            <w:top w:val="none" w:sz="0" w:space="0" w:color="auto"/>
            <w:left w:val="none" w:sz="0" w:space="0" w:color="auto"/>
            <w:bottom w:val="none" w:sz="0" w:space="0" w:color="auto"/>
            <w:right w:val="none" w:sz="0" w:space="0" w:color="auto"/>
          </w:divBdr>
        </w:div>
        <w:div w:id="164975582">
          <w:marLeft w:val="0"/>
          <w:marRight w:val="0"/>
          <w:marTop w:val="0"/>
          <w:marBottom w:val="0"/>
          <w:divBdr>
            <w:top w:val="none" w:sz="0" w:space="0" w:color="auto"/>
            <w:left w:val="none" w:sz="0" w:space="0" w:color="auto"/>
            <w:bottom w:val="none" w:sz="0" w:space="0" w:color="auto"/>
            <w:right w:val="none" w:sz="0" w:space="0" w:color="auto"/>
          </w:divBdr>
          <w:divsChild>
            <w:div w:id="16497557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76">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97">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097.html" TargetMode="External"/><Relationship Id="rId13" Type="http://schemas.openxmlformats.org/officeDocument/2006/relationships/hyperlink" Target="http://www.iprbookshop.ru/21867.html" TargetMode="External"/><Relationship Id="rId18" Type="http://schemas.openxmlformats.org/officeDocument/2006/relationships/hyperlink" Target="http://www.iprbookshop.ru/19455.html" TargetMode="External"/><Relationship Id="rId26" Type="http://schemas.openxmlformats.org/officeDocument/2006/relationships/hyperlink" Target="http://www.iprbookshop.ru/47887.html" TargetMode="External"/><Relationship Id="rId39" Type="http://schemas.openxmlformats.org/officeDocument/2006/relationships/hyperlink" Target="http://www.rospsy.ru/" TargetMode="External"/><Relationship Id="rId3" Type="http://schemas.openxmlformats.org/officeDocument/2006/relationships/settings" Target="settings.xml"/><Relationship Id="rId21" Type="http://schemas.openxmlformats.org/officeDocument/2006/relationships/hyperlink" Target="http://www.iprbookshop.ru/12711.html" TargetMode="External"/><Relationship Id="rId34" Type="http://schemas.openxmlformats.org/officeDocument/2006/relationships/hyperlink" Target="http://www.iprbookshop.ru/12711.html" TargetMode="External"/><Relationship Id="rId42" Type="http://schemas.openxmlformats.org/officeDocument/2006/relationships/hyperlink" Target="http://vch.narod.ru/lib_link.htm" TargetMode="External"/><Relationship Id="rId47" Type="http://schemas.openxmlformats.org/officeDocument/2006/relationships/fontTable" Target="fontTable.xml"/><Relationship Id="rId7" Type="http://schemas.openxmlformats.org/officeDocument/2006/relationships/hyperlink" Target="http://www.iprbookshop.ru/47887.html" TargetMode="External"/><Relationship Id="rId12" Type="http://schemas.openxmlformats.org/officeDocument/2006/relationships/hyperlink" Target="http://www.iprbookshop.ru/19451.html" TargetMode="External"/><Relationship Id="rId17" Type="http://schemas.openxmlformats.org/officeDocument/2006/relationships/hyperlink" Target="http://www.iprbookshop.ru/31758.html" TargetMode="External"/><Relationship Id="rId25" Type="http://schemas.openxmlformats.org/officeDocument/2006/relationships/hyperlink" Target="http://www.iprbookshop.ru/20280.html" TargetMode="External"/><Relationship Id="rId33" Type="http://schemas.openxmlformats.org/officeDocument/2006/relationships/hyperlink" Target="http://www.iprbookshop.ru/47891.html" TargetMode="External"/><Relationship Id="rId38" Type="http://schemas.openxmlformats.org/officeDocument/2006/relationships/hyperlink" Target="http://festival.1september.ru/articles/412694/" TargetMode="External"/><Relationship Id="rId46"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iprbookshop.ru/39667.html" TargetMode="External"/><Relationship Id="rId20" Type="http://schemas.openxmlformats.org/officeDocument/2006/relationships/hyperlink" Target="http://www.iprbookshop.ru/47891.html" TargetMode="External"/><Relationship Id="rId29" Type="http://schemas.openxmlformats.org/officeDocument/2006/relationships/hyperlink" Target="http://www.iprbookshop.ru/19451.html" TargetMode="External"/><Relationship Id="rId41" Type="http://schemas.openxmlformats.org/officeDocument/2006/relationships/hyperlink" Target="http://flogiston.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29991.html" TargetMode="External"/><Relationship Id="rId24" Type="http://schemas.openxmlformats.org/officeDocument/2006/relationships/hyperlink" Target="http://www.iprbookshop.ru/10839.html" TargetMode="External"/><Relationship Id="rId32" Type="http://schemas.openxmlformats.org/officeDocument/2006/relationships/hyperlink" Target="http://www.iprbookshop.ru/19455.html" TargetMode="External"/><Relationship Id="rId37" Type="http://schemas.openxmlformats.org/officeDocument/2006/relationships/hyperlink" Target="www.humanities.edu.ru" TargetMode="External"/><Relationship Id="rId40" Type="http://schemas.openxmlformats.org/officeDocument/2006/relationships/hyperlink" Target="http://psychology.net.ru/" TargetMode="External"/><Relationship Id="rId45" Type="http://schemas.openxmlformats.org/officeDocument/2006/relationships/hyperlink" Target="http://www.psy-files.ru/" TargetMode="External"/><Relationship Id="rId5" Type="http://schemas.openxmlformats.org/officeDocument/2006/relationships/hyperlink" Target="http://www.iprbookshop.ru/10839.html" TargetMode="External"/><Relationship Id="rId15" Type="http://schemas.openxmlformats.org/officeDocument/2006/relationships/hyperlink" Target="http://www.iprbookshop.ru/61047.html" TargetMode="External"/><Relationship Id="rId23" Type="http://schemas.openxmlformats.org/officeDocument/2006/relationships/hyperlink" Target="http://www.iprbookshop.ru/61023.html" TargetMode="External"/><Relationship Id="rId28" Type="http://schemas.openxmlformats.org/officeDocument/2006/relationships/hyperlink" Target="http://www.iprbookshop.ru/7428.html" TargetMode="External"/><Relationship Id="rId36" Type="http://schemas.openxmlformats.org/officeDocument/2006/relationships/hyperlink" Target="http://www.iprbookshop.ru/61023.html" TargetMode="External"/><Relationship Id="rId10" Type="http://schemas.openxmlformats.org/officeDocument/2006/relationships/hyperlink" Target="http://www.iprbookshop.ru/7428.html" TargetMode="External"/><Relationship Id="rId19" Type="http://schemas.openxmlformats.org/officeDocument/2006/relationships/hyperlink" Target="http://www.iprbookshop.ru/15294.html" TargetMode="External"/><Relationship Id="rId31" Type="http://schemas.openxmlformats.org/officeDocument/2006/relationships/hyperlink" Target="http://www.iprbookshop.ru/61047.html" TargetMode="External"/><Relationship Id="rId44" Type="http://schemas.openxmlformats.org/officeDocument/2006/relationships/hyperlink" Target="http://psy.1september.ru/" TargetMode="External"/><Relationship Id="rId4" Type="http://schemas.openxmlformats.org/officeDocument/2006/relationships/webSettings" Target="webSettings.xml"/><Relationship Id="rId9" Type="http://schemas.openxmlformats.org/officeDocument/2006/relationships/hyperlink" Target="http://www.iprbookshop.ru/13030.html" TargetMode="External"/><Relationship Id="rId14" Type="http://schemas.openxmlformats.org/officeDocument/2006/relationships/hyperlink" Target="http://www.iprbookshop.ru/21253.html" TargetMode="External"/><Relationship Id="rId22" Type="http://schemas.openxmlformats.org/officeDocument/2006/relationships/hyperlink" Target="http://www.iprbookshop.ru/26791.html" TargetMode="External"/><Relationship Id="rId27" Type="http://schemas.openxmlformats.org/officeDocument/2006/relationships/hyperlink" Target="http://www.iprbookshop.ru/13030.html" TargetMode="External"/><Relationship Id="rId30" Type="http://schemas.openxmlformats.org/officeDocument/2006/relationships/hyperlink" Target="http://www.iprbookshop.ru/21867.html" TargetMode="External"/><Relationship Id="rId35" Type="http://schemas.openxmlformats.org/officeDocument/2006/relationships/hyperlink" Target="http://www.iprbookshop.ru/26791.html" TargetMode="External"/><Relationship Id="rId43" Type="http://schemas.openxmlformats.org/officeDocument/2006/relationships/hyperlink" Target="http://psynet.narod.ru/main.htm"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948</TotalTime>
  <Pages>1</Pages>
  <Words>21150</Words>
  <Characters>120560</Characters>
  <Application>Microsoft Office Word</Application>
  <DocSecurity>0</DocSecurity>
  <Lines>1004</Lines>
  <Paragraphs>282</Paragraphs>
  <ScaleCrop>false</ScaleCrop>
  <Company>CtrlSoft</Company>
  <LinksUpToDate>false</LinksUpToDate>
  <CharactersWithSpaces>141428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322</cp:revision>
  <dcterms:created xsi:type="dcterms:W3CDTF">2021-03-07T17:53:00Z</dcterms:created>
  <dcterms:modified xsi:type="dcterms:W3CDTF">2024-06-19T08:31:00Z</dcterms:modified>
</cp:coreProperties>
</file>